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856DC" w14:textId="45FB590C" w:rsidR="00DF3397" w:rsidRPr="002145D5" w:rsidRDefault="00B564E8" w:rsidP="00F63319">
      <w:pPr>
        <w:spacing w:after="0" w:line="240" w:lineRule="auto"/>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ŠIAULIŲ LOPŠELIO-DARŽELIO EGLUTĖ</w:t>
      </w:r>
      <w:r w:rsidR="00A06519" w:rsidRPr="002145D5">
        <w:rPr>
          <w:rFonts w:ascii="Times New Roman" w:hAnsi="Times New Roman" w:cs="Times New Roman"/>
          <w:sz w:val="24"/>
          <w:szCs w:val="24"/>
          <w:lang w:val="lt-LT"/>
        </w:rPr>
        <w:t xml:space="preserve"> </w:t>
      </w:r>
      <w:r w:rsidR="00DF3397" w:rsidRPr="002145D5">
        <w:rPr>
          <w:rFonts w:ascii="Times New Roman" w:hAnsi="Times New Roman" w:cs="Times New Roman"/>
          <w:sz w:val="24"/>
          <w:szCs w:val="24"/>
          <w:lang w:val="lt-LT"/>
        </w:rPr>
        <w:t xml:space="preserve"> AIŠKINAMASIS RAŠTAS </w:t>
      </w:r>
    </w:p>
    <w:p w14:paraId="3C6E57BF" w14:textId="0E0DE104" w:rsidR="00DF3397" w:rsidRPr="002145D5" w:rsidRDefault="00DF3397" w:rsidP="00F63319">
      <w:pPr>
        <w:spacing w:after="0" w:line="240" w:lineRule="auto"/>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PRIE 202</w:t>
      </w:r>
      <w:r w:rsidR="002718F7" w:rsidRPr="002145D5">
        <w:rPr>
          <w:rFonts w:ascii="Times New Roman" w:hAnsi="Times New Roman" w:cs="Times New Roman"/>
          <w:sz w:val="24"/>
          <w:szCs w:val="24"/>
          <w:lang w:val="lt-LT"/>
        </w:rPr>
        <w:t>5</w:t>
      </w:r>
      <w:r w:rsidRPr="002145D5">
        <w:rPr>
          <w:rFonts w:ascii="Times New Roman" w:hAnsi="Times New Roman" w:cs="Times New Roman"/>
          <w:sz w:val="24"/>
          <w:szCs w:val="24"/>
          <w:lang w:val="lt-LT"/>
        </w:rPr>
        <w:t xml:space="preserve"> METŲ FINANSINĖS ATSKAITOMYBĖS</w:t>
      </w:r>
    </w:p>
    <w:p w14:paraId="0621FF0E" w14:textId="77777777" w:rsidR="00F819B2" w:rsidRPr="002145D5" w:rsidRDefault="00F819B2" w:rsidP="00F63319">
      <w:pPr>
        <w:spacing w:after="0" w:line="240" w:lineRule="auto"/>
        <w:jc w:val="center"/>
        <w:rPr>
          <w:rFonts w:ascii="Times New Roman" w:hAnsi="Times New Roman" w:cs="Times New Roman"/>
          <w:sz w:val="24"/>
          <w:szCs w:val="24"/>
          <w:lang w:val="lt-LT"/>
        </w:rPr>
      </w:pPr>
    </w:p>
    <w:p w14:paraId="050B177E" w14:textId="115529DB" w:rsidR="00DF3397" w:rsidRPr="002145D5" w:rsidRDefault="00DF3397" w:rsidP="00F63319">
      <w:pPr>
        <w:spacing w:after="0" w:line="240" w:lineRule="auto"/>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202</w:t>
      </w:r>
      <w:r w:rsidR="002718F7" w:rsidRPr="002145D5">
        <w:rPr>
          <w:rFonts w:ascii="Times New Roman" w:hAnsi="Times New Roman" w:cs="Times New Roman"/>
          <w:sz w:val="24"/>
          <w:szCs w:val="24"/>
          <w:lang w:val="lt-LT"/>
        </w:rPr>
        <w:t>6</w:t>
      </w:r>
      <w:r w:rsidRPr="002145D5">
        <w:rPr>
          <w:rFonts w:ascii="Times New Roman" w:hAnsi="Times New Roman" w:cs="Times New Roman"/>
          <w:sz w:val="24"/>
          <w:szCs w:val="24"/>
          <w:lang w:val="lt-LT"/>
        </w:rPr>
        <w:t xml:space="preserve"> m. </w:t>
      </w:r>
      <w:r w:rsidR="00224B72" w:rsidRPr="002145D5">
        <w:rPr>
          <w:rFonts w:ascii="Times New Roman" w:hAnsi="Times New Roman" w:cs="Times New Roman"/>
          <w:sz w:val="24"/>
          <w:szCs w:val="24"/>
          <w:lang w:val="lt-LT"/>
        </w:rPr>
        <w:t xml:space="preserve">vasario </w:t>
      </w:r>
      <w:r w:rsidR="00C61985" w:rsidRPr="002145D5">
        <w:rPr>
          <w:rFonts w:ascii="Times New Roman" w:hAnsi="Times New Roman" w:cs="Times New Roman"/>
          <w:sz w:val="24"/>
          <w:szCs w:val="24"/>
          <w:lang w:val="lt-LT"/>
        </w:rPr>
        <w:t>28</w:t>
      </w:r>
      <w:r w:rsidRPr="002145D5">
        <w:rPr>
          <w:rFonts w:ascii="Times New Roman" w:hAnsi="Times New Roman" w:cs="Times New Roman"/>
          <w:sz w:val="24"/>
          <w:szCs w:val="24"/>
          <w:lang w:val="lt-LT"/>
        </w:rPr>
        <w:t xml:space="preserve"> d.</w:t>
      </w:r>
    </w:p>
    <w:p w14:paraId="6FEEC9C9" w14:textId="77777777" w:rsidR="00DF3397" w:rsidRPr="002145D5" w:rsidRDefault="00DF3397" w:rsidP="00F63319">
      <w:pPr>
        <w:spacing w:after="0" w:line="240" w:lineRule="auto"/>
        <w:rPr>
          <w:rFonts w:ascii="Times New Roman" w:hAnsi="Times New Roman" w:cs="Times New Roman"/>
          <w:sz w:val="24"/>
          <w:szCs w:val="24"/>
          <w:lang w:val="lt-LT"/>
        </w:rPr>
      </w:pPr>
    </w:p>
    <w:p w14:paraId="3F945121" w14:textId="77777777" w:rsidR="00A37E15" w:rsidRPr="002145D5" w:rsidRDefault="00A37E15" w:rsidP="00F63319">
      <w:pPr>
        <w:spacing w:after="0" w:line="240" w:lineRule="auto"/>
        <w:jc w:val="center"/>
        <w:rPr>
          <w:rFonts w:ascii="Times New Roman" w:hAnsi="Times New Roman" w:cs="Times New Roman"/>
          <w:b/>
          <w:bCs/>
          <w:sz w:val="24"/>
          <w:szCs w:val="24"/>
          <w:lang w:val="lt-LT"/>
        </w:rPr>
      </w:pPr>
      <w:r w:rsidRPr="002145D5">
        <w:rPr>
          <w:rFonts w:ascii="Times New Roman" w:hAnsi="Times New Roman" w:cs="Times New Roman"/>
          <w:b/>
          <w:bCs/>
          <w:sz w:val="24"/>
          <w:szCs w:val="24"/>
          <w:lang w:val="lt-LT"/>
        </w:rPr>
        <w:t>I. BENDROJI DALIS</w:t>
      </w:r>
    </w:p>
    <w:p w14:paraId="37F937C7" w14:textId="77777777" w:rsidR="00A37E15" w:rsidRPr="002145D5" w:rsidRDefault="00A37E15" w:rsidP="00F63319">
      <w:pPr>
        <w:spacing w:after="0" w:line="240" w:lineRule="auto"/>
        <w:jc w:val="center"/>
        <w:rPr>
          <w:rFonts w:ascii="Times New Roman" w:hAnsi="Times New Roman" w:cs="Times New Roman"/>
          <w:sz w:val="24"/>
          <w:szCs w:val="24"/>
          <w:lang w:val="lt-LT"/>
        </w:rPr>
      </w:pPr>
    </w:p>
    <w:p w14:paraId="6EDDB07F" w14:textId="77777777" w:rsidR="00A37E15" w:rsidRPr="002145D5" w:rsidRDefault="00A37E15" w:rsidP="00F63319">
      <w:pPr>
        <w:spacing w:after="0" w:line="240" w:lineRule="auto"/>
        <w:jc w:val="center"/>
        <w:rPr>
          <w:rFonts w:ascii="Times New Roman" w:hAnsi="Times New Roman" w:cs="Times New Roman"/>
          <w:b/>
          <w:bCs/>
          <w:sz w:val="24"/>
          <w:szCs w:val="24"/>
          <w:lang w:val="lt-LT"/>
        </w:rPr>
      </w:pPr>
      <w:r w:rsidRPr="002145D5">
        <w:rPr>
          <w:rFonts w:ascii="Times New Roman" w:hAnsi="Times New Roman" w:cs="Times New Roman"/>
          <w:b/>
          <w:bCs/>
          <w:sz w:val="24"/>
          <w:szCs w:val="24"/>
          <w:lang w:val="lt-LT"/>
        </w:rPr>
        <w:t>Bendroji informacija apie įstaigą</w:t>
      </w:r>
    </w:p>
    <w:p w14:paraId="49C8E4DB" w14:textId="77777777" w:rsidR="00A37E15" w:rsidRPr="002145D5" w:rsidRDefault="00A37E15" w:rsidP="00F63319">
      <w:pPr>
        <w:spacing w:after="0" w:line="240" w:lineRule="auto"/>
        <w:jc w:val="center"/>
        <w:rPr>
          <w:rFonts w:ascii="Times New Roman" w:hAnsi="Times New Roman" w:cs="Times New Roman"/>
          <w:sz w:val="24"/>
          <w:szCs w:val="24"/>
          <w:lang w:val="lt-LT"/>
        </w:rPr>
      </w:pPr>
    </w:p>
    <w:p w14:paraId="3B0094FA" w14:textId="77777777" w:rsidR="00A37E15" w:rsidRPr="002145D5" w:rsidRDefault="00A37E15"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i/>
          <w:iCs/>
          <w:sz w:val="24"/>
          <w:szCs w:val="24"/>
          <w:lang w:val="lt-LT"/>
        </w:rPr>
        <w:t>Įstaigos pavadinimas</w:t>
      </w:r>
      <w:r w:rsidRPr="002145D5">
        <w:rPr>
          <w:rFonts w:ascii="Times New Roman" w:hAnsi="Times New Roman" w:cs="Times New Roman"/>
          <w:sz w:val="24"/>
          <w:szCs w:val="24"/>
          <w:lang w:val="lt-LT"/>
        </w:rPr>
        <w:t>: Šiaulių lopšelis-darželis „Eglutė“</w:t>
      </w:r>
    </w:p>
    <w:p w14:paraId="2060187C" w14:textId="77777777" w:rsidR="00A37E15" w:rsidRPr="002145D5" w:rsidRDefault="00A37E15"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i/>
          <w:iCs/>
          <w:sz w:val="24"/>
          <w:szCs w:val="24"/>
          <w:lang w:val="lt-LT"/>
        </w:rPr>
        <w:t>Įstaigos kodas</w:t>
      </w:r>
      <w:r w:rsidRPr="002145D5">
        <w:rPr>
          <w:rFonts w:ascii="Times New Roman" w:hAnsi="Times New Roman" w:cs="Times New Roman"/>
          <w:sz w:val="24"/>
          <w:szCs w:val="24"/>
          <w:lang w:val="lt-LT"/>
        </w:rPr>
        <w:t>: 190529919</w:t>
      </w:r>
    </w:p>
    <w:p w14:paraId="21980279" w14:textId="77777777" w:rsidR="00A37E15" w:rsidRPr="002145D5" w:rsidRDefault="00A37E15"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i/>
          <w:iCs/>
          <w:sz w:val="24"/>
          <w:szCs w:val="24"/>
          <w:lang w:val="lt-LT"/>
        </w:rPr>
        <w:t>Įstaigos adresas</w:t>
      </w:r>
      <w:r w:rsidRPr="002145D5">
        <w:rPr>
          <w:rFonts w:ascii="Times New Roman" w:hAnsi="Times New Roman" w:cs="Times New Roman"/>
          <w:sz w:val="24"/>
          <w:szCs w:val="24"/>
          <w:lang w:val="lt-LT"/>
        </w:rPr>
        <w:t>: Korsako g. 6A, Šiauliai</w:t>
      </w:r>
    </w:p>
    <w:p w14:paraId="5FA3A2FD" w14:textId="77777777" w:rsidR="00A37E15" w:rsidRPr="002145D5" w:rsidRDefault="00A37E15"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i/>
          <w:iCs/>
          <w:sz w:val="24"/>
          <w:szCs w:val="24"/>
          <w:lang w:val="lt-LT"/>
        </w:rPr>
        <w:t>Kiti įstaigos duomenys</w:t>
      </w:r>
      <w:r w:rsidRPr="002145D5">
        <w:rPr>
          <w:rFonts w:ascii="Times New Roman" w:hAnsi="Times New Roman" w:cs="Times New Roman"/>
          <w:sz w:val="24"/>
          <w:szCs w:val="24"/>
          <w:lang w:val="lt-LT"/>
        </w:rPr>
        <w:t>: įstaiga įregistruota 1994 m. spalio 11 d., duomenys apie įstaigą kaupiami Juridinių asmenų registre.</w:t>
      </w:r>
    </w:p>
    <w:p w14:paraId="23B0A53E" w14:textId="77777777" w:rsidR="00A37E15" w:rsidRPr="002145D5" w:rsidRDefault="00A37E15"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i/>
          <w:iCs/>
          <w:sz w:val="24"/>
          <w:szCs w:val="24"/>
          <w:lang w:val="lt-LT"/>
        </w:rPr>
        <w:t>Įstaigos veikla</w:t>
      </w:r>
      <w:r w:rsidRPr="002145D5">
        <w:rPr>
          <w:rFonts w:ascii="Times New Roman" w:hAnsi="Times New Roman" w:cs="Times New Roman"/>
          <w:sz w:val="24"/>
          <w:szCs w:val="24"/>
          <w:lang w:val="lt-LT"/>
        </w:rPr>
        <w:t xml:space="preserve">: ikimokyklinis, priešmokyklinis ugdymas. </w:t>
      </w:r>
    </w:p>
    <w:p w14:paraId="4AC0137D" w14:textId="77777777" w:rsidR="00A37E15" w:rsidRPr="002145D5" w:rsidRDefault="00A37E15"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i/>
          <w:iCs/>
          <w:sz w:val="24"/>
          <w:szCs w:val="24"/>
          <w:lang w:val="lt-LT"/>
        </w:rPr>
        <w:t>Finansinių ataskaitų rūšis</w:t>
      </w:r>
      <w:r w:rsidRPr="002145D5">
        <w:rPr>
          <w:rFonts w:ascii="Times New Roman" w:hAnsi="Times New Roman" w:cs="Times New Roman"/>
          <w:sz w:val="24"/>
          <w:szCs w:val="24"/>
          <w:lang w:val="lt-LT"/>
        </w:rPr>
        <w:t xml:space="preserve">: įstaiga rengia žemesniojo lygio finansinių ataskaitų rinkinį. </w:t>
      </w:r>
    </w:p>
    <w:p w14:paraId="45B885B1" w14:textId="77777777" w:rsidR="00A37E15" w:rsidRPr="002145D5" w:rsidRDefault="00A37E15"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i/>
          <w:iCs/>
          <w:sz w:val="24"/>
          <w:szCs w:val="24"/>
          <w:lang w:val="lt-LT"/>
        </w:rPr>
        <w:t>Priklausymas viešojo sektoriaus subjektų grupei</w:t>
      </w:r>
      <w:r w:rsidRPr="002145D5">
        <w:rPr>
          <w:rFonts w:ascii="Times New Roman" w:hAnsi="Times New Roman" w:cs="Times New Roman"/>
          <w:sz w:val="24"/>
          <w:szCs w:val="24"/>
          <w:lang w:val="lt-LT"/>
        </w:rPr>
        <w:t>: įstaiga yra Šiaulių miesto savivaldybės konsoliduojamasis viešojo sektoriaus subjektas.</w:t>
      </w:r>
    </w:p>
    <w:p w14:paraId="52EDA4A0" w14:textId="77777777" w:rsidR="00A37E15" w:rsidRPr="002145D5" w:rsidRDefault="00A37E15"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i/>
          <w:iCs/>
          <w:sz w:val="24"/>
          <w:szCs w:val="24"/>
          <w:lang w:val="lt-LT"/>
        </w:rPr>
        <w:t>Finansiniai metai:</w:t>
      </w:r>
      <w:r w:rsidRPr="002145D5">
        <w:rPr>
          <w:rFonts w:ascii="Times New Roman" w:hAnsi="Times New Roman" w:cs="Times New Roman"/>
          <w:sz w:val="24"/>
          <w:szCs w:val="24"/>
          <w:lang w:val="lt-LT"/>
        </w:rPr>
        <w:t xml:space="preserve"> įstaigos finansiniai metai prasideda sausio 1 d. ir baigiasi gruodžio 31 d.  </w:t>
      </w:r>
    </w:p>
    <w:p w14:paraId="01D1795A" w14:textId="77777777" w:rsidR="00A37E15" w:rsidRPr="002145D5" w:rsidRDefault="00A37E15" w:rsidP="00F63319">
      <w:pPr>
        <w:spacing w:after="0" w:line="240" w:lineRule="auto"/>
        <w:jc w:val="both"/>
        <w:rPr>
          <w:rFonts w:ascii="Times New Roman" w:hAnsi="Times New Roman" w:cs="Times New Roman"/>
          <w:sz w:val="24"/>
          <w:szCs w:val="24"/>
          <w:lang w:val="lt-LT"/>
        </w:rPr>
      </w:pPr>
    </w:p>
    <w:p w14:paraId="5C292266" w14:textId="77777777" w:rsidR="00A37E15" w:rsidRPr="002145D5" w:rsidRDefault="00A37E15" w:rsidP="00F63319">
      <w:pPr>
        <w:spacing w:after="0" w:line="240" w:lineRule="auto"/>
        <w:jc w:val="center"/>
        <w:rPr>
          <w:rFonts w:ascii="Times New Roman" w:hAnsi="Times New Roman" w:cs="Times New Roman"/>
          <w:b/>
          <w:bCs/>
          <w:sz w:val="24"/>
          <w:szCs w:val="24"/>
          <w:lang w:val="lt-LT"/>
        </w:rPr>
      </w:pPr>
      <w:r w:rsidRPr="002145D5">
        <w:rPr>
          <w:rFonts w:ascii="Times New Roman" w:hAnsi="Times New Roman" w:cs="Times New Roman"/>
          <w:b/>
          <w:bCs/>
          <w:sz w:val="24"/>
          <w:szCs w:val="24"/>
          <w:lang w:val="lt-LT"/>
        </w:rPr>
        <w:t>Informacija apie įstaigos kontroliuojamus, asocijuotus ar kitus subjektus</w:t>
      </w:r>
    </w:p>
    <w:p w14:paraId="31197F72" w14:textId="77777777" w:rsidR="00A37E15" w:rsidRPr="002145D5" w:rsidRDefault="00A37E15" w:rsidP="00F63319">
      <w:pPr>
        <w:spacing w:after="0" w:line="240" w:lineRule="auto"/>
        <w:jc w:val="both"/>
        <w:rPr>
          <w:rFonts w:ascii="Times New Roman" w:hAnsi="Times New Roman" w:cs="Times New Roman"/>
          <w:sz w:val="24"/>
          <w:szCs w:val="24"/>
          <w:lang w:val="lt-LT"/>
        </w:rPr>
      </w:pPr>
    </w:p>
    <w:p w14:paraId="3A3B0178" w14:textId="77777777" w:rsidR="00A37E15" w:rsidRPr="002145D5" w:rsidRDefault="00A37E15"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04B43642" w14:textId="77777777" w:rsidR="00A37E15" w:rsidRPr="002145D5" w:rsidRDefault="00A37E15"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sz w:val="24"/>
          <w:szCs w:val="24"/>
          <w:lang w:val="lt-LT"/>
        </w:rPr>
        <w:t xml:space="preserve">Įstaiga neturi kontroliuojamų ir asocijuotų subjektų. </w:t>
      </w:r>
    </w:p>
    <w:p w14:paraId="10923767" w14:textId="77777777" w:rsidR="00A37E15" w:rsidRPr="002145D5" w:rsidRDefault="00A37E15" w:rsidP="00F63319">
      <w:pPr>
        <w:spacing w:after="0" w:line="240" w:lineRule="auto"/>
        <w:jc w:val="both"/>
        <w:rPr>
          <w:rFonts w:ascii="Times New Roman" w:hAnsi="Times New Roman" w:cs="Times New Roman"/>
          <w:sz w:val="24"/>
          <w:szCs w:val="24"/>
          <w:lang w:val="lt-LT"/>
        </w:rPr>
      </w:pPr>
    </w:p>
    <w:p w14:paraId="54643173" w14:textId="77777777" w:rsidR="00A37E15" w:rsidRPr="002145D5" w:rsidRDefault="00A37E15" w:rsidP="00F63319">
      <w:pPr>
        <w:spacing w:after="0" w:line="240" w:lineRule="auto"/>
        <w:jc w:val="center"/>
        <w:rPr>
          <w:rFonts w:ascii="Times New Roman" w:hAnsi="Times New Roman" w:cs="Times New Roman"/>
          <w:b/>
          <w:bCs/>
          <w:sz w:val="24"/>
          <w:szCs w:val="24"/>
          <w:lang w:val="lt-LT"/>
        </w:rPr>
      </w:pPr>
      <w:r w:rsidRPr="002145D5">
        <w:rPr>
          <w:rFonts w:ascii="Times New Roman" w:hAnsi="Times New Roman" w:cs="Times New Roman"/>
          <w:b/>
          <w:bCs/>
          <w:sz w:val="24"/>
          <w:szCs w:val="24"/>
          <w:lang w:val="lt-LT"/>
        </w:rPr>
        <w:t>Kita informacija apie įstaigą</w:t>
      </w:r>
    </w:p>
    <w:p w14:paraId="22C9EA1C" w14:textId="77777777" w:rsidR="00A37E15" w:rsidRPr="002145D5" w:rsidRDefault="00A37E15" w:rsidP="00F63319">
      <w:pPr>
        <w:spacing w:after="0" w:line="240" w:lineRule="auto"/>
        <w:jc w:val="both"/>
        <w:rPr>
          <w:rFonts w:ascii="Times New Roman" w:hAnsi="Times New Roman" w:cs="Times New Roman"/>
          <w:sz w:val="24"/>
          <w:szCs w:val="24"/>
          <w:lang w:val="lt-LT"/>
        </w:rPr>
      </w:pPr>
    </w:p>
    <w:p w14:paraId="044CB9E5" w14:textId="6ECAD91F" w:rsidR="00B564E8" w:rsidRPr="002145D5" w:rsidRDefault="00B564E8"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i/>
          <w:sz w:val="24"/>
          <w:szCs w:val="24"/>
          <w:lang w:val="lt-LT"/>
        </w:rPr>
        <w:t xml:space="preserve">Vidutinis darbuotojų skaičius </w:t>
      </w:r>
      <w:r w:rsidR="00F26757" w:rsidRPr="002145D5">
        <w:rPr>
          <w:rFonts w:ascii="Times New Roman" w:hAnsi="Times New Roman" w:cs="Times New Roman"/>
          <w:i/>
          <w:iCs/>
          <w:sz w:val="24"/>
          <w:szCs w:val="24"/>
          <w:lang w:val="lt-LT"/>
        </w:rPr>
        <w:t>202</w:t>
      </w:r>
      <w:r w:rsidR="00B91B1A" w:rsidRPr="002145D5">
        <w:rPr>
          <w:rFonts w:ascii="Times New Roman" w:hAnsi="Times New Roman" w:cs="Times New Roman"/>
          <w:i/>
          <w:iCs/>
          <w:sz w:val="24"/>
          <w:szCs w:val="24"/>
          <w:lang w:val="lt-LT"/>
        </w:rPr>
        <w:t>5</w:t>
      </w:r>
      <w:r w:rsidR="00F26757" w:rsidRPr="002145D5">
        <w:rPr>
          <w:rFonts w:ascii="Times New Roman" w:hAnsi="Times New Roman" w:cs="Times New Roman"/>
          <w:i/>
          <w:iCs/>
          <w:sz w:val="24"/>
          <w:szCs w:val="24"/>
          <w:lang w:val="lt-LT"/>
        </w:rPr>
        <w:t xml:space="preserve"> metais:</w:t>
      </w:r>
      <w:r w:rsidR="00F26757" w:rsidRPr="002145D5">
        <w:rPr>
          <w:rFonts w:ascii="Times New Roman" w:hAnsi="Times New Roman" w:cs="Times New Roman"/>
          <w:sz w:val="24"/>
          <w:szCs w:val="24"/>
          <w:lang w:val="lt-LT"/>
        </w:rPr>
        <w:t xml:space="preserve"> </w:t>
      </w:r>
      <w:r w:rsidR="00B91B1A" w:rsidRPr="002145D5">
        <w:rPr>
          <w:rFonts w:ascii="Times New Roman" w:hAnsi="Times New Roman" w:cs="Times New Roman"/>
          <w:sz w:val="24"/>
          <w:szCs w:val="24"/>
          <w:lang w:val="lt-LT"/>
        </w:rPr>
        <w:t>63</w:t>
      </w:r>
      <w:r w:rsidR="00224B72" w:rsidRPr="002145D5">
        <w:rPr>
          <w:rFonts w:ascii="Times New Roman" w:hAnsi="Times New Roman" w:cs="Times New Roman"/>
          <w:sz w:val="24"/>
          <w:szCs w:val="24"/>
          <w:lang w:val="lt-LT"/>
        </w:rPr>
        <w:t xml:space="preserve"> asmen</w:t>
      </w:r>
      <w:r w:rsidR="000D6119" w:rsidRPr="002145D5">
        <w:rPr>
          <w:rFonts w:ascii="Times New Roman" w:hAnsi="Times New Roman" w:cs="Times New Roman"/>
          <w:sz w:val="24"/>
          <w:szCs w:val="24"/>
          <w:lang w:val="lt-LT"/>
        </w:rPr>
        <w:t>ys</w:t>
      </w:r>
      <w:r w:rsidRPr="002145D5">
        <w:rPr>
          <w:rFonts w:ascii="Times New Roman" w:hAnsi="Times New Roman" w:cs="Times New Roman"/>
          <w:sz w:val="24"/>
          <w:szCs w:val="24"/>
          <w:lang w:val="lt-LT"/>
        </w:rPr>
        <w:t>.</w:t>
      </w:r>
    </w:p>
    <w:p w14:paraId="57BF2BF2" w14:textId="3BA8D192" w:rsidR="00F26757" w:rsidRPr="002145D5" w:rsidRDefault="00F26757" w:rsidP="00F63319">
      <w:pPr>
        <w:spacing w:after="0" w:line="240" w:lineRule="auto"/>
        <w:ind w:firstLine="993"/>
        <w:jc w:val="both"/>
        <w:rPr>
          <w:rFonts w:ascii="Times New Roman" w:hAnsi="Times New Roman" w:cs="Times New Roman"/>
          <w:sz w:val="24"/>
          <w:szCs w:val="24"/>
          <w:lang w:val="lt-LT"/>
        </w:rPr>
      </w:pPr>
      <w:r w:rsidRPr="002145D5">
        <w:rPr>
          <w:rFonts w:ascii="Times New Roman" w:hAnsi="Times New Roman" w:cs="Times New Roman"/>
          <w:i/>
          <w:iCs/>
          <w:sz w:val="24"/>
          <w:szCs w:val="24"/>
          <w:lang w:val="lt-LT"/>
        </w:rPr>
        <w:t>Svarbios sąlygos turinčios įtakos įstaigos veiklai</w:t>
      </w:r>
      <w:r w:rsidRPr="002145D5">
        <w:rPr>
          <w:rFonts w:ascii="Times New Roman" w:hAnsi="Times New Roman" w:cs="Times New Roman"/>
          <w:sz w:val="24"/>
          <w:szCs w:val="24"/>
          <w:lang w:val="lt-LT"/>
        </w:rPr>
        <w:t>: 202</w:t>
      </w:r>
      <w:r w:rsidR="000D6119" w:rsidRPr="002145D5">
        <w:rPr>
          <w:rFonts w:ascii="Times New Roman" w:hAnsi="Times New Roman" w:cs="Times New Roman"/>
          <w:sz w:val="24"/>
          <w:szCs w:val="24"/>
          <w:lang w:val="lt-LT"/>
        </w:rPr>
        <w:t>5</w:t>
      </w:r>
      <w:r w:rsidRPr="002145D5">
        <w:rPr>
          <w:rFonts w:ascii="Times New Roman" w:hAnsi="Times New Roman" w:cs="Times New Roman"/>
          <w:sz w:val="24"/>
          <w:szCs w:val="24"/>
          <w:lang w:val="lt-LT"/>
        </w:rPr>
        <w:t xml:space="preserve"> metais svarbių sąlygų</w:t>
      </w:r>
      <w:r w:rsidR="000D6119" w:rsidRPr="002145D5">
        <w:rPr>
          <w:rFonts w:ascii="Times New Roman" w:hAnsi="Times New Roman" w:cs="Times New Roman"/>
          <w:sz w:val="24"/>
          <w:szCs w:val="24"/>
          <w:lang w:val="lt-LT"/>
        </w:rPr>
        <w:t>,</w:t>
      </w:r>
      <w:r w:rsidRPr="002145D5">
        <w:rPr>
          <w:rFonts w:ascii="Times New Roman" w:hAnsi="Times New Roman" w:cs="Times New Roman"/>
          <w:sz w:val="24"/>
          <w:szCs w:val="24"/>
          <w:lang w:val="lt-LT"/>
        </w:rPr>
        <w:t xml:space="preserve"> </w:t>
      </w:r>
      <w:r w:rsidR="000D6119" w:rsidRPr="002145D5">
        <w:rPr>
          <w:rFonts w:ascii="Times New Roman" w:hAnsi="Times New Roman" w:cs="Times New Roman"/>
          <w:sz w:val="24"/>
          <w:szCs w:val="24"/>
          <w:lang w:val="lt-LT"/>
        </w:rPr>
        <w:t>lemiančių</w:t>
      </w:r>
      <w:r w:rsidRPr="002145D5">
        <w:rPr>
          <w:rFonts w:ascii="Times New Roman" w:hAnsi="Times New Roman" w:cs="Times New Roman"/>
          <w:sz w:val="24"/>
          <w:szCs w:val="24"/>
          <w:lang w:val="lt-LT"/>
        </w:rPr>
        <w:t xml:space="preserve"> įstaigos veiklos pokyčius ar jos pobūdį nėra.</w:t>
      </w:r>
    </w:p>
    <w:p w14:paraId="035B119B" w14:textId="77777777" w:rsidR="00F26757" w:rsidRPr="002145D5" w:rsidRDefault="00F26757" w:rsidP="00F63319">
      <w:pPr>
        <w:spacing w:after="0" w:line="240" w:lineRule="auto"/>
        <w:ind w:firstLine="993"/>
        <w:jc w:val="both"/>
        <w:rPr>
          <w:rFonts w:ascii="Times New Roman" w:hAnsi="Times New Roman" w:cs="Times New Roman"/>
          <w:sz w:val="24"/>
          <w:szCs w:val="24"/>
          <w:lang w:val="lt-LT"/>
        </w:rPr>
      </w:pPr>
    </w:p>
    <w:p w14:paraId="23155913" w14:textId="77777777" w:rsidR="00A303B7" w:rsidRPr="002145D5" w:rsidRDefault="00A303B7" w:rsidP="00F63319">
      <w:pPr>
        <w:spacing w:after="0" w:line="240" w:lineRule="auto"/>
        <w:jc w:val="both"/>
        <w:rPr>
          <w:rFonts w:ascii="Times New Roman" w:hAnsi="Times New Roman" w:cs="Times New Roman"/>
          <w:sz w:val="24"/>
          <w:szCs w:val="24"/>
          <w:lang w:val="lt-LT"/>
        </w:rPr>
      </w:pPr>
    </w:p>
    <w:p w14:paraId="2612351E" w14:textId="7C086A2E" w:rsidR="00DF3397" w:rsidRPr="002145D5" w:rsidRDefault="00DF3397" w:rsidP="00F63319">
      <w:pPr>
        <w:spacing w:after="0" w:line="240" w:lineRule="auto"/>
        <w:jc w:val="center"/>
        <w:rPr>
          <w:rFonts w:ascii="Times New Roman" w:hAnsi="Times New Roman" w:cs="Times New Roman"/>
          <w:b/>
          <w:bCs/>
          <w:sz w:val="24"/>
          <w:szCs w:val="24"/>
          <w:lang w:val="lt-LT"/>
        </w:rPr>
      </w:pPr>
      <w:r w:rsidRPr="002145D5">
        <w:rPr>
          <w:rFonts w:ascii="Times New Roman" w:hAnsi="Times New Roman" w:cs="Times New Roman"/>
          <w:b/>
          <w:bCs/>
          <w:sz w:val="24"/>
          <w:szCs w:val="24"/>
          <w:lang w:val="lt-LT"/>
        </w:rPr>
        <w:t>II. APSKAITOS POLITIKA</w:t>
      </w:r>
    </w:p>
    <w:p w14:paraId="69DE61F7" w14:textId="124FE47B" w:rsidR="00EE3B8D" w:rsidRPr="002145D5" w:rsidRDefault="00EE3B8D" w:rsidP="00F63319">
      <w:pPr>
        <w:spacing w:after="0" w:line="240" w:lineRule="auto"/>
        <w:rPr>
          <w:rFonts w:ascii="Times New Roman" w:hAnsi="Times New Roman" w:cs="Times New Roman"/>
          <w:sz w:val="24"/>
          <w:szCs w:val="24"/>
          <w:lang w:val="lt-LT"/>
        </w:rPr>
      </w:pPr>
    </w:p>
    <w:p w14:paraId="1DFCF483" w14:textId="272DD18E" w:rsidR="00EE3B8D" w:rsidRPr="002145D5" w:rsidRDefault="00EE3B8D" w:rsidP="00F63319">
      <w:pPr>
        <w:spacing w:after="0" w:line="240" w:lineRule="auto"/>
        <w:jc w:val="center"/>
        <w:rPr>
          <w:rFonts w:ascii="Times New Roman" w:hAnsi="Times New Roman" w:cs="Times New Roman"/>
          <w:b/>
          <w:bCs/>
          <w:sz w:val="24"/>
          <w:szCs w:val="24"/>
          <w:lang w:val="lt-LT"/>
        </w:rPr>
      </w:pPr>
      <w:r w:rsidRPr="002145D5">
        <w:rPr>
          <w:rFonts w:ascii="Times New Roman" w:hAnsi="Times New Roman" w:cs="Times New Roman"/>
          <w:b/>
          <w:bCs/>
          <w:sz w:val="24"/>
          <w:szCs w:val="24"/>
          <w:lang w:val="lt-LT"/>
        </w:rPr>
        <w:t>Bendrosios nuostatos</w:t>
      </w:r>
    </w:p>
    <w:p w14:paraId="008FF22F" w14:textId="77777777" w:rsidR="00EE3B8D" w:rsidRPr="002145D5" w:rsidRDefault="00EE3B8D" w:rsidP="00F63319">
      <w:pPr>
        <w:tabs>
          <w:tab w:val="left" w:pos="0"/>
          <w:tab w:val="left" w:pos="1260"/>
        </w:tabs>
        <w:suppressAutoHyphens/>
        <w:spacing w:after="0" w:line="240" w:lineRule="auto"/>
        <w:ind w:firstLine="1298"/>
        <w:jc w:val="both"/>
        <w:rPr>
          <w:rFonts w:ascii="Times New Roman" w:eastAsia="Times New Roman" w:hAnsi="Times New Roman" w:cs="Times New Roman"/>
          <w:sz w:val="24"/>
          <w:szCs w:val="24"/>
          <w:lang w:val="lt-LT" w:eastAsia="ar-SA"/>
        </w:rPr>
      </w:pPr>
    </w:p>
    <w:p w14:paraId="2D4A95AB" w14:textId="0D004A08" w:rsidR="00EE3B8D" w:rsidRPr="002145D5" w:rsidRDefault="00EE3B8D"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0" w:name="_Ref113193490"/>
      <w:r w:rsidRPr="002145D5">
        <w:rPr>
          <w:rFonts w:ascii="Times New Roman" w:eastAsia="Times New Roman" w:hAnsi="Times New Roman" w:cs="Times New Roman"/>
          <w:sz w:val="24"/>
          <w:szCs w:val="24"/>
          <w:lang w:val="lt-LT" w:eastAsia="ar-SA"/>
        </w:rPr>
        <w:t>Įstaiga sudarydama finansines ataskaitas taiko tokią apskaitos politiką, kuri užtikrina, kad finansinių ataskaitų duomenys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2145D5" w:rsidRDefault="00EE3B8D" w:rsidP="00F63319">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Finansinėse ataskaitose pateikiama informacija yra:</w:t>
      </w:r>
      <w:bookmarkEnd w:id="0"/>
    </w:p>
    <w:p w14:paraId="78C5CBA2" w14:textId="5696B252" w:rsidR="00EE3B8D" w:rsidRPr="002145D5" w:rsidRDefault="00EE3B8D" w:rsidP="00F63319">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1. svarbi vartotojų sprendimams priimti;</w:t>
      </w:r>
    </w:p>
    <w:p w14:paraId="5721F768" w14:textId="294DEB60" w:rsidR="00EE3B8D" w:rsidRPr="002145D5" w:rsidRDefault="00EE3B8D" w:rsidP="00F63319">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2. patikima, nes:</w:t>
      </w:r>
    </w:p>
    <w:p w14:paraId="4D1D2214" w14:textId="6CEA3ADA" w:rsidR="00EE3B8D" w:rsidRPr="002145D5" w:rsidRDefault="00EE3B8D" w:rsidP="00F63319">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2145D5" w:rsidRDefault="00EE3B8D" w:rsidP="00F63319">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2145D5" w:rsidRDefault="00EE3B8D" w:rsidP="00F63319">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3. nešališka, netendencinga;</w:t>
      </w:r>
    </w:p>
    <w:p w14:paraId="3E1C91AA" w14:textId="0DD73E20" w:rsidR="00EE3B8D" w:rsidRPr="002145D5" w:rsidRDefault="00EE3B8D" w:rsidP="00F63319">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4. apdairiai pateikta (atsargumo principas);</w:t>
      </w:r>
    </w:p>
    <w:p w14:paraId="690D0B4F" w14:textId="597ED9E2" w:rsidR="00EE3B8D" w:rsidRPr="002145D5" w:rsidRDefault="00EE3B8D" w:rsidP="00F63319">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5. visais reikšmingais atvejais išsami.</w:t>
      </w:r>
    </w:p>
    <w:p w14:paraId="0AA7A874" w14:textId="329C2174" w:rsidR="00EE3B8D" w:rsidRPr="002145D5" w:rsidRDefault="00EE3B8D"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Įstaiga apskaitą tvarko ir atskaitomybę rengia pagal šiuos Lietuvos Respublikos įstatymus:</w:t>
      </w:r>
    </w:p>
    <w:p w14:paraId="5CF61E24" w14:textId="77777777" w:rsidR="00EE3B8D" w:rsidRPr="002145D5" w:rsidRDefault="00EE3B8D"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2145D5">
        <w:rPr>
          <w:rFonts w:ascii="Times New Roman" w:eastAsia="Times New Roman" w:hAnsi="Times New Roman" w:cs="Times New Roman"/>
          <w:sz w:val="24"/>
          <w:szCs w:val="24"/>
          <w:lang w:val="lt-LT" w:eastAsia="ar-SA"/>
        </w:rPr>
        <w:t xml:space="preserve">- </w:t>
      </w:r>
      <w:r w:rsidRPr="002145D5">
        <w:rPr>
          <w:rFonts w:ascii="Times New Roman" w:eastAsia="Times New Roman" w:hAnsi="Times New Roman" w:cs="Arial"/>
          <w:sz w:val="24"/>
          <w:szCs w:val="16"/>
          <w:lang w:val="lt-LT" w:eastAsia="ar-SA"/>
        </w:rPr>
        <w:t>Lietuvos Respublikos finansinės apskaitos įstatymą;</w:t>
      </w:r>
    </w:p>
    <w:p w14:paraId="68EF272A" w14:textId="77777777" w:rsidR="00EE3B8D" w:rsidRPr="002145D5" w:rsidRDefault="00EE3B8D"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2145D5">
        <w:rPr>
          <w:rFonts w:ascii="Times New Roman" w:eastAsia="Times New Roman" w:hAnsi="Times New Roman" w:cs="Arial"/>
          <w:sz w:val="24"/>
          <w:szCs w:val="16"/>
          <w:lang w:val="lt-LT" w:eastAsia="ar-SA"/>
        </w:rPr>
        <w:lastRenderedPageBreak/>
        <w:t xml:space="preserve">- Lietuvos Respublikos viešojo sektoriaus atskaitomybės įstatymą; </w:t>
      </w:r>
    </w:p>
    <w:p w14:paraId="566F711B" w14:textId="77777777" w:rsidR="00EE3B8D" w:rsidRPr="002145D5" w:rsidRDefault="00EE3B8D"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2145D5">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Pr="002145D5" w:rsidRDefault="00EE3B8D"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2145D5" w:rsidRDefault="00EE3B8D"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46395340" w:rsidR="00EE3B8D" w:rsidRPr="002145D5" w:rsidRDefault="00EE3B8D"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2145D5">
        <w:rPr>
          <w:rFonts w:ascii="Times New Roman" w:eastAsia="Times New Roman" w:hAnsi="Times New Roman" w:cs="Times New Roman"/>
          <w:b/>
          <w:bCs/>
          <w:spacing w:val="-1"/>
          <w:w w:val="103"/>
          <w:sz w:val="24"/>
          <w:szCs w:val="24"/>
          <w:lang w:val="lt-LT" w:eastAsia="ar-SA"/>
        </w:rPr>
        <w:t>Bendrieji apskaitos principai</w:t>
      </w:r>
    </w:p>
    <w:p w14:paraId="592D3227" w14:textId="77777777" w:rsidR="00EE3B8D" w:rsidRPr="002145D5" w:rsidRDefault="00EE3B8D" w:rsidP="00F63319">
      <w:pPr>
        <w:keepNext/>
        <w:numPr>
          <w:ilvl w:val="1"/>
          <w:numId w:val="0"/>
        </w:numPr>
        <w:tabs>
          <w:tab w:val="left" w:pos="1260"/>
          <w:tab w:val="num" w:pos="1296"/>
          <w:tab w:val="left" w:pos="1620"/>
        </w:tabs>
        <w:suppressAutoHyphens/>
        <w:spacing w:after="0" w:line="240" w:lineRule="auto"/>
        <w:ind w:left="360" w:right="96"/>
        <w:outlineLvl w:val="1"/>
        <w:rPr>
          <w:rFonts w:ascii="Times New Roman" w:eastAsia="Times New Roman" w:hAnsi="Times New Roman" w:cs="Times New Roman"/>
          <w:b/>
          <w:bCs/>
          <w:sz w:val="24"/>
          <w:szCs w:val="24"/>
          <w:lang w:val="lt-LT" w:eastAsia="ar-SA"/>
        </w:rPr>
      </w:pPr>
    </w:p>
    <w:p w14:paraId="6750EE68" w14:textId="28DF50FB" w:rsidR="00EE3B8D" w:rsidRPr="002145D5" w:rsidRDefault="00EE3B8D" w:rsidP="00F63319">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2145D5" w:rsidRDefault="00EE3B8D" w:rsidP="00F63319">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1. 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2145D5" w:rsidRDefault="00EE3B8D" w:rsidP="00F63319">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2. subjekto – įstaiga yra laikoma</w:t>
      </w:r>
      <w:r w:rsidRPr="002145D5">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2145D5">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2145D5" w:rsidRDefault="00EE3B8D" w:rsidP="00F63319">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2145D5" w:rsidRDefault="00EE3B8D" w:rsidP="00F63319">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2145D5" w:rsidRDefault="00EE3B8D" w:rsidP="00F63319">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2145D5" w:rsidRDefault="00EE3B8D" w:rsidP="00F63319">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2145D5" w:rsidRDefault="00EE3B8D" w:rsidP="00F63319">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2145D5" w:rsidRDefault="00EE3B8D" w:rsidP="00F63319">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2145D5" w:rsidRDefault="00EE3B8D" w:rsidP="00F63319">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Pr="002145D5" w:rsidRDefault="00EE3B8D" w:rsidP="00F63319">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Pr="002145D5" w:rsidRDefault="006F34B6" w:rsidP="00F63319">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303A6254" w:rsidR="006F34B6" w:rsidRPr="002145D5" w:rsidRDefault="009D0813" w:rsidP="00F63319">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sidRPr="002145D5">
        <w:rPr>
          <w:rFonts w:ascii="Times New Roman" w:eastAsia="Times New Roman" w:hAnsi="Times New Roman" w:cs="Times New Roman"/>
          <w:b/>
          <w:bCs/>
          <w:sz w:val="24"/>
          <w:szCs w:val="24"/>
          <w:lang w:val="lt-LT" w:eastAsia="ar-SA"/>
        </w:rPr>
        <w:t>A</w:t>
      </w:r>
      <w:r w:rsidR="006F34B6" w:rsidRPr="002145D5">
        <w:rPr>
          <w:rFonts w:ascii="Times New Roman" w:eastAsia="Times New Roman" w:hAnsi="Times New Roman" w:cs="Times New Roman"/>
          <w:b/>
          <w:bCs/>
          <w:sz w:val="24"/>
          <w:szCs w:val="24"/>
          <w:lang w:val="lt-LT" w:eastAsia="ar-SA"/>
        </w:rPr>
        <w:t>pskaitos politikos keitimas, klaidų taisymas bei apskaitinių įverčių keitimas</w:t>
      </w:r>
    </w:p>
    <w:p w14:paraId="3A062C1B" w14:textId="77777777" w:rsidR="006F34B6" w:rsidRPr="002145D5" w:rsidRDefault="006F34B6" w:rsidP="00F63319">
      <w:pPr>
        <w:widowControl w:val="0"/>
        <w:shd w:val="clear" w:color="auto" w:fill="FFFFFF"/>
        <w:suppressAutoHyphens/>
        <w:autoSpaceDE w:val="0"/>
        <w:spacing w:after="0" w:line="240" w:lineRule="auto"/>
        <w:ind w:firstLine="720"/>
        <w:jc w:val="both"/>
        <w:rPr>
          <w:rFonts w:ascii="Times New Roman" w:eastAsia="Times New Roman" w:hAnsi="Times New Roman" w:cs="Times New Roman"/>
          <w:sz w:val="24"/>
          <w:szCs w:val="24"/>
          <w:lang w:val="lt-LT" w:eastAsia="ar-SA"/>
        </w:rPr>
      </w:pPr>
      <w:bookmarkStart w:id="1" w:name="_Ref184793131"/>
    </w:p>
    <w:p w14:paraId="127E2F15" w14:textId="4ADAEE1B" w:rsidR="006F34B6" w:rsidRPr="002145D5" w:rsidRDefault="006F34B6" w:rsidP="00F63319">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1"/>
    </w:p>
    <w:p w14:paraId="7D28CEC7" w14:textId="33B0739A" w:rsidR="006F34B6" w:rsidRPr="002145D5" w:rsidRDefault="006F34B6" w:rsidP="00F63319">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2145D5">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2145D5">
        <w:rPr>
          <w:rFonts w:ascii="Times New Roman" w:eastAsia="Times New Roman" w:hAnsi="Times New Roman" w:cs="Times New Roman"/>
          <w:sz w:val="24"/>
          <w:szCs w:val="24"/>
          <w:lang w:val="lt-LT" w:eastAsia="ar-SA"/>
        </w:rPr>
        <w:t xml:space="preserve">. </w:t>
      </w:r>
    </w:p>
    <w:p w14:paraId="1B94A440" w14:textId="7242611A" w:rsidR="00C91F92" w:rsidRPr="002145D5" w:rsidRDefault="00C91F92" w:rsidP="00F63319">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eastAsia="ar-SA"/>
        </w:rPr>
        <w:t xml:space="preserve"> </w:t>
      </w:r>
      <w:bookmarkStart w:id="2" w:name="part_d7f38903722240359e4c9f01a7b6a149"/>
      <w:bookmarkEnd w:id="2"/>
    </w:p>
    <w:p w14:paraId="66E5AD00"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3" w:name="_Ref99354285"/>
      <w:r w:rsidRPr="002145D5">
        <w:rPr>
          <w:rFonts w:ascii="Times New Roman" w:eastAsia="Times New Roman" w:hAnsi="Times New Roman" w:cs="Times New Roman"/>
          <w:b/>
          <w:bCs/>
          <w:spacing w:val="-1"/>
          <w:w w:val="103"/>
          <w:sz w:val="24"/>
          <w:szCs w:val="24"/>
          <w:lang w:val="lt-LT" w:eastAsia="ar-SA"/>
        </w:rPr>
        <w:t>Nematerialusis turtas</w:t>
      </w:r>
      <w:bookmarkEnd w:id="3"/>
    </w:p>
    <w:p w14:paraId="142AD802"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4AAD73A2" w14:textId="737DB803"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4E03E14C"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2145D5">
        <w:rPr>
          <w:rFonts w:ascii="Times New Roman" w:eastAsia="Times New Roman" w:hAnsi="Times New Roman" w:cs="Times New Roman"/>
          <w:sz w:val="24"/>
          <w:szCs w:val="24"/>
          <w:lang w:val="lt-LT" w:eastAsia="ar-SA"/>
        </w:rPr>
        <w:t xml:space="preserve">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t.y. kad atliktas esminis nematerialiojo turto pagerinimas. Nematerialiojo </w:t>
      </w:r>
      <w:r w:rsidRPr="002145D5">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w:t>
      </w:r>
      <w:r w:rsidRPr="002145D5">
        <w:rPr>
          <w:rFonts w:ascii="Times New Roman" w:eastAsia="Times New Roman" w:hAnsi="Times New Roman" w:cs="Arial"/>
          <w:sz w:val="24"/>
          <w:szCs w:val="16"/>
          <w:lang w:val="lt-LT" w:eastAsia="ar-SA"/>
        </w:rPr>
        <w:lastRenderedPageBreak/>
        <w:t xml:space="preserve">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4" w:name="OLE_LINK1"/>
      <w:bookmarkStart w:id="5" w:name="OLE_LINK2"/>
      <w:r w:rsidRPr="002145D5">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4"/>
      <w:bookmarkEnd w:id="5"/>
    </w:p>
    <w:p w14:paraId="0B375BBA" w14:textId="3DFACF27"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59E9E169" w14:textId="77777777" w:rsidR="00F323A3" w:rsidRPr="002145D5" w:rsidRDefault="00F323A3"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5F27E6CB" w14:textId="77777777" w:rsidR="00F323A3" w:rsidRPr="002145D5" w:rsidRDefault="00F323A3" w:rsidP="00F63319">
      <w:pPr>
        <w:tabs>
          <w:tab w:val="left" w:pos="1701"/>
          <w:tab w:val="left" w:pos="2552"/>
        </w:tabs>
        <w:spacing w:after="120" w:line="240" w:lineRule="auto"/>
        <w:ind w:left="357"/>
        <w:jc w:val="center"/>
        <w:rPr>
          <w:rFonts w:ascii="Times New Roman" w:hAnsi="Times New Roman" w:cs="Times New Roman"/>
          <w:sz w:val="24"/>
          <w:szCs w:val="24"/>
          <w:lang w:val="lt-LT"/>
        </w:rPr>
      </w:pPr>
      <w:r w:rsidRPr="002145D5">
        <w:rPr>
          <w:rFonts w:ascii="Times New Roman" w:eastAsia="Times New Roman" w:hAnsi="Times New Roman" w:cs="Times New Roman"/>
          <w:sz w:val="24"/>
          <w:szCs w:val="24"/>
          <w:lang w:val="lt-LT" w:eastAsia="ar-SA"/>
        </w:rPr>
        <w:t>Ilgalaikio nematerialiojo turto nusidėvėjimo (amortizacijos) norma</w:t>
      </w:r>
      <w:r w:rsidRPr="002145D5">
        <w:rPr>
          <w:rFonts w:ascii="Times New Roman" w:hAnsi="Times New Roman" w:cs="Times New Roman"/>
          <w:sz w:val="24"/>
          <w:szCs w:val="24"/>
          <w:lang w:val="lt-LT"/>
        </w:rPr>
        <w:t>tyvai</w:t>
      </w:r>
    </w:p>
    <w:tbl>
      <w:tblPr>
        <w:tblW w:w="9685" w:type="dxa"/>
        <w:tblInd w:w="57" w:type="dxa"/>
        <w:shd w:val="clear" w:color="auto" w:fill="FFFFFF"/>
        <w:tblCellMar>
          <w:left w:w="0" w:type="dxa"/>
          <w:right w:w="0" w:type="dxa"/>
        </w:tblCellMar>
        <w:tblLook w:val="04A0" w:firstRow="1" w:lastRow="0" w:firstColumn="1" w:lastColumn="0" w:noHBand="0" w:noVBand="1"/>
      </w:tblPr>
      <w:tblGrid>
        <w:gridCol w:w="1261"/>
        <w:gridCol w:w="5165"/>
        <w:gridCol w:w="1635"/>
        <w:gridCol w:w="1624"/>
      </w:tblGrid>
      <w:tr w:rsidR="002145D5" w:rsidRPr="002145D5" w14:paraId="0D9118E4" w14:textId="77777777" w:rsidTr="00890361">
        <w:trPr>
          <w:trHeight w:val="1092"/>
          <w:tblHeader/>
        </w:trPr>
        <w:tc>
          <w:tcPr>
            <w:tcW w:w="1261"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18CDD250"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Eil. Nr.</w:t>
            </w:r>
          </w:p>
        </w:tc>
        <w:tc>
          <w:tcPr>
            <w:tcW w:w="5165"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2B0A155D"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Ilgalaikio turto grupės ir rūšys</w:t>
            </w:r>
          </w:p>
        </w:tc>
        <w:tc>
          <w:tcPr>
            <w:tcW w:w="1635"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3CE2638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Turto </w:t>
            </w:r>
            <w:r w:rsidRPr="002145D5">
              <w:rPr>
                <w:rFonts w:ascii="Times New Roman" w:hAnsi="Times New Roman" w:cs="Times New Roman"/>
                <w:sz w:val="24"/>
                <w:szCs w:val="24"/>
                <w:lang w:val="lt-LT"/>
              </w:rPr>
              <w:t>nusidėvėjimo (amortizacijos) normatyvai (metais</w:t>
            </w:r>
            <w:r w:rsidRPr="002145D5">
              <w:rPr>
                <w:rFonts w:ascii="Times New Roman" w:eastAsia="Times New Roman" w:hAnsi="Times New Roman" w:cs="Times New Roman"/>
                <w:sz w:val="24"/>
                <w:szCs w:val="24"/>
                <w:lang w:val="lt-LT"/>
              </w:rPr>
              <w:t>)</w:t>
            </w:r>
          </w:p>
        </w:tc>
        <w:tc>
          <w:tcPr>
            <w:tcW w:w="1624" w:type="dxa"/>
            <w:tcBorders>
              <w:top w:val="single" w:sz="8" w:space="0" w:color="auto"/>
              <w:left w:val="nil"/>
              <w:bottom w:val="single" w:sz="8" w:space="0" w:color="auto"/>
              <w:right w:val="single" w:sz="8" w:space="0" w:color="auto"/>
            </w:tcBorders>
            <w:shd w:val="clear" w:color="auto" w:fill="FFFFFF"/>
          </w:tcPr>
          <w:p w14:paraId="54103A15"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Ekonominė klasifikacija</w:t>
            </w:r>
          </w:p>
        </w:tc>
      </w:tr>
      <w:tr w:rsidR="002145D5" w:rsidRPr="002145D5" w14:paraId="4C9920D6" w14:textId="77777777" w:rsidTr="00890361">
        <w:trPr>
          <w:trHeight w:val="19"/>
        </w:trPr>
        <w:tc>
          <w:tcPr>
            <w:tcW w:w="1261"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2748D77"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w:t>
            </w:r>
          </w:p>
        </w:tc>
        <w:tc>
          <w:tcPr>
            <w:tcW w:w="516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63CF45" w14:textId="77777777" w:rsidR="00F323A3" w:rsidRPr="002145D5" w:rsidRDefault="00F323A3" w:rsidP="00F63319">
            <w:pPr>
              <w:spacing w:after="0" w:line="240" w:lineRule="auto"/>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NEMATERIALUSIS TURTAS</w:t>
            </w:r>
          </w:p>
        </w:tc>
        <w:tc>
          <w:tcPr>
            <w:tcW w:w="163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C135705"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c>
          <w:tcPr>
            <w:tcW w:w="1624" w:type="dxa"/>
            <w:tcBorders>
              <w:top w:val="nil"/>
              <w:left w:val="nil"/>
              <w:bottom w:val="single" w:sz="8" w:space="0" w:color="auto"/>
              <w:right w:val="single" w:sz="8" w:space="0" w:color="auto"/>
            </w:tcBorders>
            <w:shd w:val="clear" w:color="auto" w:fill="FFFFFF"/>
          </w:tcPr>
          <w:p w14:paraId="4CFE233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70D3C8A9" w14:textId="77777777" w:rsidTr="00890361">
        <w:trPr>
          <w:trHeight w:val="19"/>
        </w:trPr>
        <w:tc>
          <w:tcPr>
            <w:tcW w:w="1261"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98D8C42"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1.</w:t>
            </w:r>
          </w:p>
        </w:tc>
        <w:tc>
          <w:tcPr>
            <w:tcW w:w="516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4A83A3"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Programinė įranga, jos licencijos ir techninė dokumentacija</w:t>
            </w:r>
          </w:p>
        </w:tc>
        <w:tc>
          <w:tcPr>
            <w:tcW w:w="163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3A8DEE0"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1</w:t>
            </w:r>
          </w:p>
        </w:tc>
        <w:tc>
          <w:tcPr>
            <w:tcW w:w="1624" w:type="dxa"/>
            <w:tcBorders>
              <w:top w:val="nil"/>
              <w:left w:val="nil"/>
              <w:bottom w:val="single" w:sz="8" w:space="0" w:color="auto"/>
              <w:right w:val="single" w:sz="8" w:space="0" w:color="auto"/>
            </w:tcBorders>
            <w:shd w:val="clear" w:color="auto" w:fill="FFFFFF"/>
          </w:tcPr>
          <w:p w14:paraId="607B2F55"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3.1.2.1.1.2</w:t>
            </w:r>
          </w:p>
        </w:tc>
      </w:tr>
      <w:tr w:rsidR="002145D5" w:rsidRPr="002145D5" w14:paraId="254974EA" w14:textId="77777777" w:rsidTr="00890361">
        <w:trPr>
          <w:trHeight w:val="19"/>
        </w:trPr>
        <w:tc>
          <w:tcPr>
            <w:tcW w:w="1261"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7C5F41C"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2.</w:t>
            </w:r>
          </w:p>
        </w:tc>
        <w:tc>
          <w:tcPr>
            <w:tcW w:w="516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0327B43"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Patentai, išradimai, licencijos, įsigytos kitos teisės*</w:t>
            </w:r>
          </w:p>
        </w:tc>
        <w:tc>
          <w:tcPr>
            <w:tcW w:w="163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BAF8FCF"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4</w:t>
            </w:r>
          </w:p>
        </w:tc>
        <w:tc>
          <w:tcPr>
            <w:tcW w:w="1624" w:type="dxa"/>
            <w:tcBorders>
              <w:top w:val="nil"/>
              <w:left w:val="nil"/>
              <w:bottom w:val="single" w:sz="8" w:space="0" w:color="auto"/>
              <w:right w:val="single" w:sz="8" w:space="0" w:color="auto"/>
            </w:tcBorders>
            <w:shd w:val="clear" w:color="auto" w:fill="FFFFFF"/>
          </w:tcPr>
          <w:p w14:paraId="592CC334"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3.1.2.1.1.3</w:t>
            </w:r>
          </w:p>
        </w:tc>
      </w:tr>
      <w:tr w:rsidR="002145D5" w:rsidRPr="002145D5" w14:paraId="31010CA4" w14:textId="77777777" w:rsidTr="00890361">
        <w:trPr>
          <w:trHeight w:val="19"/>
        </w:trPr>
        <w:tc>
          <w:tcPr>
            <w:tcW w:w="1261"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E16F261"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3.</w:t>
            </w:r>
          </w:p>
        </w:tc>
        <w:tc>
          <w:tcPr>
            <w:tcW w:w="516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5D1DA6"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Kitas nematerialusis turtas</w:t>
            </w:r>
          </w:p>
        </w:tc>
        <w:tc>
          <w:tcPr>
            <w:tcW w:w="163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473BCE"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2</w:t>
            </w:r>
          </w:p>
        </w:tc>
        <w:tc>
          <w:tcPr>
            <w:tcW w:w="1624" w:type="dxa"/>
            <w:tcBorders>
              <w:top w:val="nil"/>
              <w:left w:val="nil"/>
              <w:bottom w:val="single" w:sz="8" w:space="0" w:color="auto"/>
              <w:right w:val="single" w:sz="8" w:space="0" w:color="auto"/>
            </w:tcBorders>
            <w:shd w:val="clear" w:color="auto" w:fill="FFFFFF"/>
          </w:tcPr>
          <w:p w14:paraId="23CE00CA"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3.1.2.1.1.5</w:t>
            </w:r>
          </w:p>
        </w:tc>
      </w:tr>
      <w:tr w:rsidR="002145D5" w:rsidRPr="002145D5" w14:paraId="1D00E7FB" w14:textId="77777777" w:rsidTr="00890361">
        <w:trPr>
          <w:trHeight w:val="19"/>
        </w:trPr>
        <w:tc>
          <w:tcPr>
            <w:tcW w:w="1261"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04EBF74"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4.</w:t>
            </w:r>
          </w:p>
        </w:tc>
        <w:tc>
          <w:tcPr>
            <w:tcW w:w="516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81390BE"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Prestižas</w:t>
            </w:r>
          </w:p>
        </w:tc>
        <w:tc>
          <w:tcPr>
            <w:tcW w:w="163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1A4AD6D"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5</w:t>
            </w:r>
          </w:p>
        </w:tc>
        <w:tc>
          <w:tcPr>
            <w:tcW w:w="1624" w:type="dxa"/>
            <w:tcBorders>
              <w:top w:val="nil"/>
              <w:left w:val="nil"/>
              <w:bottom w:val="single" w:sz="8" w:space="0" w:color="auto"/>
              <w:right w:val="single" w:sz="8" w:space="0" w:color="auto"/>
            </w:tcBorders>
            <w:shd w:val="clear" w:color="auto" w:fill="FFFFFF"/>
          </w:tcPr>
          <w:p w14:paraId="059E17BA"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bl>
    <w:p w14:paraId="67AEEA14" w14:textId="77777777" w:rsidR="00F323A3" w:rsidRPr="002145D5" w:rsidRDefault="00F323A3"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12152D5" w14:textId="20EA4CD9" w:rsidR="00C91F92" w:rsidRPr="002145D5" w:rsidRDefault="00C91F92" w:rsidP="00F63319">
      <w:pPr>
        <w:widowControl w:val="0"/>
        <w:shd w:val="clear" w:color="auto" w:fill="FFFFFF"/>
        <w:tabs>
          <w:tab w:val="left" w:pos="0"/>
        </w:tabs>
        <w:suppressAutoHyphens/>
        <w:autoSpaceDE w:val="0"/>
        <w:spacing w:after="120" w:line="240" w:lineRule="auto"/>
        <w:ind w:firstLine="992"/>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Naudingo tarnavimo laikas pagal nematerialiojo turto grupes:</w:t>
      </w:r>
    </w:p>
    <w:tbl>
      <w:tblPr>
        <w:tblStyle w:val="Lentelstinklelis"/>
        <w:tblW w:w="0" w:type="auto"/>
        <w:tblLook w:val="04A0" w:firstRow="1" w:lastRow="0" w:firstColumn="1" w:lastColumn="0" w:noHBand="0" w:noVBand="1"/>
      </w:tblPr>
      <w:tblGrid>
        <w:gridCol w:w="7234"/>
        <w:gridCol w:w="2395"/>
      </w:tblGrid>
      <w:tr w:rsidR="002145D5" w:rsidRPr="002145D5" w14:paraId="1F1538CE" w14:textId="77777777" w:rsidTr="00F63319">
        <w:tc>
          <w:tcPr>
            <w:tcW w:w="7234" w:type="dxa"/>
          </w:tcPr>
          <w:p w14:paraId="4EA038F4" w14:textId="5210E9C4" w:rsidR="00C91F92" w:rsidRPr="002145D5" w:rsidRDefault="00C91F92"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Riboto naudojimo nematerialiojo turto grupės pavadinimas</w:t>
            </w:r>
          </w:p>
        </w:tc>
        <w:tc>
          <w:tcPr>
            <w:tcW w:w="2395" w:type="dxa"/>
          </w:tcPr>
          <w:p w14:paraId="73B5C360" w14:textId="6C7ECF58" w:rsidR="00C91F92" w:rsidRPr="002145D5" w:rsidRDefault="00C91F92"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Naudingo tarnavimo laikas metais</w:t>
            </w:r>
          </w:p>
        </w:tc>
      </w:tr>
      <w:tr w:rsidR="002145D5" w:rsidRPr="002145D5" w14:paraId="6486984C" w14:textId="77777777" w:rsidTr="00F63319">
        <w:tc>
          <w:tcPr>
            <w:tcW w:w="7234" w:type="dxa"/>
          </w:tcPr>
          <w:p w14:paraId="15B43C62" w14:textId="116A4CB6" w:rsidR="00C91F92" w:rsidRPr="002145D5" w:rsidRDefault="00C91F92"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Plėtros darbai</w:t>
            </w:r>
          </w:p>
        </w:tc>
        <w:tc>
          <w:tcPr>
            <w:tcW w:w="2395" w:type="dxa"/>
          </w:tcPr>
          <w:p w14:paraId="3E7D35D2" w14:textId="77777777" w:rsidR="00C91F92" w:rsidRPr="002145D5" w:rsidRDefault="00C91F92"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p>
        </w:tc>
      </w:tr>
      <w:tr w:rsidR="002145D5" w:rsidRPr="002145D5" w14:paraId="7DCBA3C1" w14:textId="77777777" w:rsidTr="00F63319">
        <w:tc>
          <w:tcPr>
            <w:tcW w:w="7234" w:type="dxa"/>
          </w:tcPr>
          <w:p w14:paraId="54AAA573" w14:textId="58EE37F3" w:rsidR="00C91F92" w:rsidRPr="002145D5" w:rsidRDefault="00C91F92"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Programinė įranga ir jos licencijos</w:t>
            </w:r>
          </w:p>
        </w:tc>
        <w:tc>
          <w:tcPr>
            <w:tcW w:w="2395" w:type="dxa"/>
          </w:tcPr>
          <w:p w14:paraId="319A0C03" w14:textId="3FE93FF0" w:rsidR="00C91F92" w:rsidRPr="002145D5" w:rsidRDefault="00E5415D"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1</w:t>
            </w:r>
          </w:p>
        </w:tc>
      </w:tr>
      <w:tr w:rsidR="002145D5" w:rsidRPr="002145D5" w14:paraId="3E35F922" w14:textId="77777777" w:rsidTr="00F63319">
        <w:tc>
          <w:tcPr>
            <w:tcW w:w="7234" w:type="dxa"/>
          </w:tcPr>
          <w:p w14:paraId="74370E2F" w14:textId="58EEEE0E" w:rsidR="00C91F92" w:rsidRPr="002145D5" w:rsidRDefault="00C91F92"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Patentai, autorių ir kitos teisės</w:t>
            </w:r>
          </w:p>
        </w:tc>
        <w:tc>
          <w:tcPr>
            <w:tcW w:w="2395" w:type="dxa"/>
          </w:tcPr>
          <w:p w14:paraId="7F280ADF" w14:textId="339E7150" w:rsidR="00C91F92" w:rsidRPr="002145D5" w:rsidRDefault="00B349FE"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4</w:t>
            </w:r>
          </w:p>
        </w:tc>
      </w:tr>
      <w:tr w:rsidR="00F63319" w:rsidRPr="002145D5" w14:paraId="5282A96C" w14:textId="77777777" w:rsidTr="00F63319">
        <w:tc>
          <w:tcPr>
            <w:tcW w:w="7234" w:type="dxa"/>
          </w:tcPr>
          <w:p w14:paraId="0FE174B4" w14:textId="090B13BA" w:rsidR="00C91F92" w:rsidRPr="002145D5" w:rsidRDefault="00C91F92"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Kitas nematerialusis turtas</w:t>
            </w:r>
          </w:p>
        </w:tc>
        <w:tc>
          <w:tcPr>
            <w:tcW w:w="2395" w:type="dxa"/>
          </w:tcPr>
          <w:p w14:paraId="5746CF11" w14:textId="1C3ED02F" w:rsidR="00C91F92" w:rsidRPr="002145D5" w:rsidRDefault="00E5415D"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2</w:t>
            </w:r>
          </w:p>
        </w:tc>
      </w:tr>
    </w:tbl>
    <w:p w14:paraId="2F264CF6" w14:textId="6B634C16" w:rsidR="00C91F92" w:rsidRPr="002145D5" w:rsidRDefault="00C91F92" w:rsidP="00F63319">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6736FF9"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2145D5">
        <w:rPr>
          <w:rFonts w:ascii="Times New Roman" w:eastAsia="Times New Roman" w:hAnsi="Times New Roman" w:cs="Times New Roman"/>
          <w:b/>
          <w:bCs/>
          <w:spacing w:val="-1"/>
          <w:w w:val="103"/>
          <w:sz w:val="24"/>
          <w:szCs w:val="24"/>
          <w:lang w:val="lt-LT" w:eastAsia="ar-SA"/>
        </w:rPr>
        <w:t>Ilgalaikis materialusis turtas</w:t>
      </w:r>
    </w:p>
    <w:p w14:paraId="559B7EF2"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4961DB70" w14:textId="47B30736" w:rsidR="00C91F92" w:rsidRPr="002145D5" w:rsidRDefault="00C91F92" w:rsidP="00F63319">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6" w:name="_Ref140565456"/>
      <w:r w:rsidRPr="002145D5">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2145D5" w:rsidRDefault="00C91F92" w:rsidP="00F63319">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2145D5">
        <w:rPr>
          <w:rFonts w:ascii="Times New Roman" w:eastAsia="Times New Roman" w:hAnsi="Times New Roman" w:cs="Times New Roman"/>
          <w:bCs/>
          <w:spacing w:val="-2"/>
          <w:sz w:val="24"/>
          <w:szCs w:val="24"/>
          <w:lang w:val="lt-LT" w:eastAsia="ar-SA"/>
        </w:rPr>
        <w:t>I</w:t>
      </w:r>
      <w:r w:rsidRPr="002145D5">
        <w:rPr>
          <w:rFonts w:ascii="Times New Roman" w:eastAsia="Times New Roman" w:hAnsi="Times New Roman" w:cs="Times New Roman"/>
          <w:bCs/>
          <w:spacing w:val="-4"/>
          <w:sz w:val="24"/>
          <w:szCs w:val="24"/>
          <w:lang w:val="lt-LT" w:eastAsia="ar-SA"/>
        </w:rPr>
        <w:t>l</w:t>
      </w:r>
      <w:r w:rsidRPr="002145D5">
        <w:rPr>
          <w:rFonts w:ascii="Times New Roman" w:eastAsia="Times New Roman" w:hAnsi="Times New Roman" w:cs="Times New Roman"/>
          <w:bCs/>
          <w:sz w:val="24"/>
          <w:szCs w:val="24"/>
          <w:lang w:val="lt-LT" w:eastAsia="ar-SA"/>
        </w:rPr>
        <w:t>g</w:t>
      </w:r>
      <w:r w:rsidRPr="002145D5">
        <w:rPr>
          <w:rFonts w:ascii="Times New Roman" w:eastAsia="Times New Roman" w:hAnsi="Times New Roman" w:cs="Times New Roman"/>
          <w:bCs/>
          <w:spacing w:val="5"/>
          <w:sz w:val="24"/>
          <w:szCs w:val="24"/>
          <w:lang w:val="lt-LT" w:eastAsia="ar-SA"/>
        </w:rPr>
        <w:t>a</w:t>
      </w:r>
      <w:r w:rsidRPr="002145D5">
        <w:rPr>
          <w:rFonts w:ascii="Times New Roman" w:eastAsia="Times New Roman" w:hAnsi="Times New Roman" w:cs="Times New Roman"/>
          <w:bCs/>
          <w:spacing w:val="-4"/>
          <w:sz w:val="24"/>
          <w:szCs w:val="24"/>
          <w:lang w:val="lt-LT" w:eastAsia="ar-SA"/>
        </w:rPr>
        <w:t>l</w:t>
      </w:r>
      <w:r w:rsidRPr="002145D5">
        <w:rPr>
          <w:rFonts w:ascii="Times New Roman" w:eastAsia="Times New Roman" w:hAnsi="Times New Roman" w:cs="Times New Roman"/>
          <w:bCs/>
          <w:sz w:val="24"/>
          <w:szCs w:val="24"/>
          <w:lang w:val="lt-LT" w:eastAsia="ar-SA"/>
        </w:rPr>
        <w:t>a</w:t>
      </w:r>
      <w:r w:rsidRPr="002145D5">
        <w:rPr>
          <w:rFonts w:ascii="Times New Roman" w:eastAsia="Times New Roman" w:hAnsi="Times New Roman" w:cs="Times New Roman"/>
          <w:bCs/>
          <w:spacing w:val="5"/>
          <w:sz w:val="24"/>
          <w:szCs w:val="24"/>
          <w:lang w:val="lt-LT" w:eastAsia="ar-SA"/>
        </w:rPr>
        <w:t>i</w:t>
      </w:r>
      <w:r w:rsidRPr="002145D5">
        <w:rPr>
          <w:rFonts w:ascii="Times New Roman" w:eastAsia="Times New Roman" w:hAnsi="Times New Roman" w:cs="Times New Roman"/>
          <w:bCs/>
          <w:spacing w:val="-4"/>
          <w:sz w:val="24"/>
          <w:szCs w:val="24"/>
          <w:lang w:val="lt-LT" w:eastAsia="ar-SA"/>
        </w:rPr>
        <w:t>k</w:t>
      </w:r>
      <w:r w:rsidRPr="002145D5">
        <w:rPr>
          <w:rFonts w:ascii="Times New Roman" w:eastAsia="Times New Roman" w:hAnsi="Times New Roman" w:cs="Times New Roman"/>
          <w:bCs/>
          <w:spacing w:val="1"/>
          <w:sz w:val="24"/>
          <w:szCs w:val="24"/>
          <w:lang w:val="lt-LT" w:eastAsia="ar-SA"/>
        </w:rPr>
        <w:t>i</w:t>
      </w:r>
      <w:r w:rsidRPr="002145D5">
        <w:rPr>
          <w:rFonts w:ascii="Times New Roman" w:eastAsia="Times New Roman" w:hAnsi="Times New Roman" w:cs="Times New Roman"/>
          <w:bCs/>
          <w:sz w:val="24"/>
          <w:szCs w:val="24"/>
          <w:lang w:val="lt-LT" w:eastAsia="ar-SA"/>
        </w:rPr>
        <w:t>s</w:t>
      </w:r>
      <w:r w:rsidRPr="002145D5">
        <w:rPr>
          <w:rFonts w:ascii="Times New Roman" w:eastAsia="Times New Roman" w:hAnsi="Times New Roman" w:cs="Times New Roman"/>
          <w:bCs/>
          <w:spacing w:val="34"/>
          <w:sz w:val="24"/>
          <w:szCs w:val="24"/>
          <w:lang w:val="lt-LT" w:eastAsia="ar-SA"/>
        </w:rPr>
        <w:t xml:space="preserve"> </w:t>
      </w:r>
      <w:r w:rsidRPr="002145D5">
        <w:rPr>
          <w:rFonts w:ascii="Times New Roman" w:eastAsia="Times New Roman" w:hAnsi="Times New Roman" w:cs="Times New Roman"/>
          <w:bCs/>
          <w:spacing w:val="-3"/>
          <w:sz w:val="24"/>
          <w:szCs w:val="24"/>
          <w:lang w:val="lt-LT" w:eastAsia="ar-SA"/>
        </w:rPr>
        <w:t>m</w:t>
      </w:r>
      <w:r w:rsidRPr="002145D5">
        <w:rPr>
          <w:rFonts w:ascii="Times New Roman" w:eastAsia="Times New Roman" w:hAnsi="Times New Roman" w:cs="Times New Roman"/>
          <w:bCs/>
          <w:sz w:val="24"/>
          <w:szCs w:val="24"/>
          <w:lang w:val="lt-LT" w:eastAsia="ar-SA"/>
        </w:rPr>
        <w:t>a</w:t>
      </w:r>
      <w:r w:rsidRPr="002145D5">
        <w:rPr>
          <w:rFonts w:ascii="Times New Roman" w:eastAsia="Times New Roman" w:hAnsi="Times New Roman" w:cs="Times New Roman"/>
          <w:bCs/>
          <w:spacing w:val="2"/>
          <w:sz w:val="24"/>
          <w:szCs w:val="24"/>
          <w:lang w:val="lt-LT" w:eastAsia="ar-SA"/>
        </w:rPr>
        <w:t>t</w:t>
      </w:r>
      <w:r w:rsidRPr="002145D5">
        <w:rPr>
          <w:rFonts w:ascii="Times New Roman" w:eastAsia="Times New Roman" w:hAnsi="Times New Roman" w:cs="Times New Roman"/>
          <w:bCs/>
          <w:spacing w:val="4"/>
          <w:sz w:val="24"/>
          <w:szCs w:val="24"/>
          <w:lang w:val="lt-LT" w:eastAsia="ar-SA"/>
        </w:rPr>
        <w:t>e</w:t>
      </w:r>
      <w:r w:rsidRPr="002145D5">
        <w:rPr>
          <w:rFonts w:ascii="Times New Roman" w:eastAsia="Times New Roman" w:hAnsi="Times New Roman" w:cs="Times New Roman"/>
          <w:bCs/>
          <w:spacing w:val="-5"/>
          <w:sz w:val="24"/>
          <w:szCs w:val="24"/>
          <w:lang w:val="lt-LT" w:eastAsia="ar-SA"/>
        </w:rPr>
        <w:t>r</w:t>
      </w:r>
      <w:r w:rsidRPr="002145D5">
        <w:rPr>
          <w:rFonts w:ascii="Times New Roman" w:eastAsia="Times New Roman" w:hAnsi="Times New Roman" w:cs="Times New Roman"/>
          <w:bCs/>
          <w:spacing w:val="1"/>
          <w:sz w:val="24"/>
          <w:szCs w:val="24"/>
          <w:lang w:val="lt-LT" w:eastAsia="ar-SA"/>
        </w:rPr>
        <w:t>i</w:t>
      </w:r>
      <w:r w:rsidRPr="002145D5">
        <w:rPr>
          <w:rFonts w:ascii="Times New Roman" w:eastAsia="Times New Roman" w:hAnsi="Times New Roman" w:cs="Times New Roman"/>
          <w:bCs/>
          <w:spacing w:val="5"/>
          <w:sz w:val="24"/>
          <w:szCs w:val="24"/>
          <w:lang w:val="lt-LT" w:eastAsia="ar-SA"/>
        </w:rPr>
        <w:t>a</w:t>
      </w:r>
      <w:r w:rsidRPr="002145D5">
        <w:rPr>
          <w:rFonts w:ascii="Times New Roman" w:eastAsia="Times New Roman" w:hAnsi="Times New Roman" w:cs="Times New Roman"/>
          <w:bCs/>
          <w:spacing w:val="-4"/>
          <w:sz w:val="24"/>
          <w:szCs w:val="24"/>
          <w:lang w:val="lt-LT" w:eastAsia="ar-SA"/>
        </w:rPr>
        <w:t>l</w:t>
      </w:r>
      <w:r w:rsidRPr="002145D5">
        <w:rPr>
          <w:rFonts w:ascii="Times New Roman" w:eastAsia="Times New Roman" w:hAnsi="Times New Roman" w:cs="Times New Roman"/>
          <w:bCs/>
          <w:spacing w:val="6"/>
          <w:sz w:val="24"/>
          <w:szCs w:val="24"/>
          <w:lang w:val="lt-LT" w:eastAsia="ar-SA"/>
        </w:rPr>
        <w:t>u</w:t>
      </w:r>
      <w:r w:rsidRPr="002145D5">
        <w:rPr>
          <w:rFonts w:ascii="Times New Roman" w:eastAsia="Times New Roman" w:hAnsi="Times New Roman" w:cs="Times New Roman"/>
          <w:bCs/>
          <w:spacing w:val="-2"/>
          <w:sz w:val="24"/>
          <w:szCs w:val="24"/>
          <w:lang w:val="lt-LT" w:eastAsia="ar-SA"/>
        </w:rPr>
        <w:t>s</w:t>
      </w:r>
      <w:r w:rsidRPr="002145D5">
        <w:rPr>
          <w:rFonts w:ascii="Times New Roman" w:eastAsia="Times New Roman" w:hAnsi="Times New Roman" w:cs="Times New Roman"/>
          <w:bCs/>
          <w:spacing w:val="1"/>
          <w:sz w:val="24"/>
          <w:szCs w:val="24"/>
          <w:lang w:val="lt-LT" w:eastAsia="ar-SA"/>
        </w:rPr>
        <w:t>i</w:t>
      </w:r>
      <w:r w:rsidRPr="002145D5">
        <w:rPr>
          <w:rFonts w:ascii="Times New Roman" w:eastAsia="Times New Roman" w:hAnsi="Times New Roman" w:cs="Times New Roman"/>
          <w:bCs/>
          <w:sz w:val="24"/>
          <w:szCs w:val="24"/>
          <w:lang w:val="lt-LT" w:eastAsia="ar-SA"/>
        </w:rPr>
        <w:t xml:space="preserve">s </w:t>
      </w:r>
      <w:r w:rsidRPr="002145D5">
        <w:rPr>
          <w:rFonts w:ascii="Times New Roman" w:eastAsia="Times New Roman" w:hAnsi="Times New Roman" w:cs="Times New Roman"/>
          <w:bCs/>
          <w:spacing w:val="2"/>
          <w:sz w:val="24"/>
          <w:szCs w:val="24"/>
          <w:lang w:val="lt-LT" w:eastAsia="ar-SA"/>
        </w:rPr>
        <w:t>t</w:t>
      </w:r>
      <w:r w:rsidRPr="002145D5">
        <w:rPr>
          <w:rFonts w:ascii="Times New Roman" w:eastAsia="Times New Roman" w:hAnsi="Times New Roman" w:cs="Times New Roman"/>
          <w:bCs/>
          <w:spacing w:val="1"/>
          <w:sz w:val="24"/>
          <w:szCs w:val="24"/>
          <w:lang w:val="lt-LT" w:eastAsia="ar-SA"/>
        </w:rPr>
        <w:t>u</w:t>
      </w:r>
      <w:r w:rsidRPr="002145D5">
        <w:rPr>
          <w:rFonts w:ascii="Times New Roman" w:eastAsia="Times New Roman" w:hAnsi="Times New Roman" w:cs="Times New Roman"/>
          <w:bCs/>
          <w:spacing w:val="-5"/>
          <w:sz w:val="24"/>
          <w:szCs w:val="24"/>
          <w:lang w:val="lt-LT" w:eastAsia="ar-SA"/>
        </w:rPr>
        <w:t>r</w:t>
      </w:r>
      <w:r w:rsidRPr="002145D5">
        <w:rPr>
          <w:rFonts w:ascii="Times New Roman" w:eastAsia="Times New Roman" w:hAnsi="Times New Roman" w:cs="Times New Roman"/>
          <w:bCs/>
          <w:spacing w:val="2"/>
          <w:sz w:val="24"/>
          <w:szCs w:val="24"/>
          <w:lang w:val="lt-LT" w:eastAsia="ar-SA"/>
        </w:rPr>
        <w:t>t</w:t>
      </w:r>
      <w:r w:rsidRPr="002145D5">
        <w:rPr>
          <w:rFonts w:ascii="Times New Roman" w:eastAsia="Times New Roman" w:hAnsi="Times New Roman" w:cs="Times New Roman"/>
          <w:bCs/>
          <w:sz w:val="24"/>
          <w:szCs w:val="24"/>
          <w:lang w:val="lt-LT" w:eastAsia="ar-SA"/>
        </w:rPr>
        <w:t>as</w:t>
      </w:r>
      <w:r w:rsidRPr="002145D5">
        <w:rPr>
          <w:rFonts w:ascii="Times New Roman" w:eastAsia="Times New Roman" w:hAnsi="Times New Roman" w:cs="Times New Roman"/>
          <w:b/>
          <w:bCs/>
          <w:sz w:val="24"/>
          <w:szCs w:val="24"/>
          <w:lang w:val="lt-LT" w:eastAsia="ar-SA"/>
        </w:rPr>
        <w:t xml:space="preserve"> </w:t>
      </w:r>
      <w:r w:rsidRPr="002145D5">
        <w:rPr>
          <w:rFonts w:ascii="Times New Roman" w:eastAsia="Times New Roman" w:hAnsi="Times New Roman" w:cs="Times New Roman"/>
          <w:spacing w:val="-1"/>
          <w:sz w:val="24"/>
          <w:szCs w:val="24"/>
          <w:lang w:val="lt-LT" w:eastAsia="ar-SA"/>
        </w:rPr>
        <w:t>a</w:t>
      </w:r>
      <w:r w:rsidRPr="002145D5">
        <w:rPr>
          <w:rFonts w:ascii="Times New Roman" w:eastAsia="Times New Roman" w:hAnsi="Times New Roman" w:cs="Times New Roman"/>
          <w:sz w:val="24"/>
          <w:szCs w:val="24"/>
          <w:lang w:val="lt-LT" w:eastAsia="ar-SA"/>
        </w:rPr>
        <w:t>p</w:t>
      </w:r>
      <w:r w:rsidRPr="002145D5">
        <w:rPr>
          <w:rFonts w:ascii="Times New Roman" w:eastAsia="Times New Roman" w:hAnsi="Times New Roman" w:cs="Times New Roman"/>
          <w:spacing w:val="-2"/>
          <w:sz w:val="24"/>
          <w:szCs w:val="24"/>
          <w:lang w:val="lt-LT" w:eastAsia="ar-SA"/>
        </w:rPr>
        <w:t>s</w:t>
      </w:r>
      <w:r w:rsidRPr="002145D5">
        <w:rPr>
          <w:rFonts w:ascii="Times New Roman" w:eastAsia="Times New Roman" w:hAnsi="Times New Roman" w:cs="Times New Roman"/>
          <w:sz w:val="24"/>
          <w:szCs w:val="24"/>
          <w:lang w:val="lt-LT" w:eastAsia="ar-SA"/>
        </w:rPr>
        <w:t>k</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pacing w:val="-9"/>
          <w:sz w:val="24"/>
          <w:szCs w:val="24"/>
          <w:lang w:val="lt-LT" w:eastAsia="ar-SA"/>
        </w:rPr>
        <w:t>i</w:t>
      </w:r>
      <w:r w:rsidRPr="002145D5">
        <w:rPr>
          <w:rFonts w:ascii="Times New Roman" w:eastAsia="Times New Roman" w:hAnsi="Times New Roman" w:cs="Times New Roman"/>
          <w:spacing w:val="10"/>
          <w:sz w:val="24"/>
          <w:szCs w:val="24"/>
          <w:lang w:val="lt-LT" w:eastAsia="ar-SA"/>
        </w:rPr>
        <w:t>t</w:t>
      </w:r>
      <w:r w:rsidRPr="002145D5">
        <w:rPr>
          <w:rFonts w:ascii="Times New Roman" w:eastAsia="Times New Roman" w:hAnsi="Times New Roman" w:cs="Times New Roman"/>
          <w:spacing w:val="5"/>
          <w:sz w:val="24"/>
          <w:szCs w:val="24"/>
          <w:lang w:val="lt-LT" w:eastAsia="ar-SA"/>
        </w:rPr>
        <w:t>o</w:t>
      </w:r>
      <w:r w:rsidRPr="002145D5">
        <w:rPr>
          <w:rFonts w:ascii="Times New Roman" w:eastAsia="Times New Roman" w:hAnsi="Times New Roman" w:cs="Times New Roman"/>
          <w:spacing w:val="-9"/>
          <w:sz w:val="24"/>
          <w:szCs w:val="24"/>
          <w:lang w:val="lt-LT" w:eastAsia="ar-SA"/>
        </w:rPr>
        <w:t>j</w:t>
      </w:r>
      <w:r w:rsidRPr="002145D5">
        <w:rPr>
          <w:rFonts w:ascii="Times New Roman" w:eastAsia="Times New Roman" w:hAnsi="Times New Roman" w:cs="Times New Roman"/>
          <w:sz w:val="24"/>
          <w:szCs w:val="24"/>
          <w:lang w:val="lt-LT" w:eastAsia="ar-SA"/>
        </w:rPr>
        <w:t xml:space="preserve">e </w:t>
      </w:r>
      <w:r w:rsidRPr="002145D5">
        <w:rPr>
          <w:rFonts w:ascii="Times New Roman" w:eastAsia="Times New Roman" w:hAnsi="Times New Roman" w:cs="Times New Roman"/>
          <w:spacing w:val="2"/>
          <w:sz w:val="24"/>
          <w:szCs w:val="24"/>
          <w:lang w:val="lt-LT" w:eastAsia="ar-SA"/>
        </w:rPr>
        <w:t>r</w:t>
      </w:r>
      <w:r w:rsidRPr="002145D5">
        <w:rPr>
          <w:rFonts w:ascii="Times New Roman" w:eastAsia="Times New Roman" w:hAnsi="Times New Roman" w:cs="Times New Roman"/>
          <w:spacing w:val="-1"/>
          <w:sz w:val="24"/>
          <w:szCs w:val="24"/>
          <w:lang w:val="lt-LT" w:eastAsia="ar-SA"/>
        </w:rPr>
        <w:t>e</w:t>
      </w:r>
      <w:r w:rsidRPr="002145D5">
        <w:rPr>
          <w:rFonts w:ascii="Times New Roman" w:eastAsia="Times New Roman" w:hAnsi="Times New Roman" w:cs="Times New Roman"/>
          <w:spacing w:val="5"/>
          <w:sz w:val="24"/>
          <w:szCs w:val="24"/>
          <w:lang w:val="lt-LT" w:eastAsia="ar-SA"/>
        </w:rPr>
        <w:t>g</w:t>
      </w:r>
      <w:r w:rsidRPr="002145D5">
        <w:rPr>
          <w:rFonts w:ascii="Times New Roman" w:eastAsia="Times New Roman" w:hAnsi="Times New Roman" w:cs="Times New Roman"/>
          <w:spacing w:val="-4"/>
          <w:sz w:val="24"/>
          <w:szCs w:val="24"/>
          <w:lang w:val="lt-LT" w:eastAsia="ar-SA"/>
        </w:rPr>
        <w:t>i</w:t>
      </w:r>
      <w:r w:rsidRPr="002145D5">
        <w:rPr>
          <w:rFonts w:ascii="Times New Roman" w:eastAsia="Times New Roman" w:hAnsi="Times New Roman" w:cs="Times New Roman"/>
          <w:spacing w:val="-2"/>
          <w:sz w:val="24"/>
          <w:szCs w:val="24"/>
          <w:lang w:val="lt-LT" w:eastAsia="ar-SA"/>
        </w:rPr>
        <w:t>s</w:t>
      </w:r>
      <w:r w:rsidRPr="002145D5">
        <w:rPr>
          <w:rFonts w:ascii="Times New Roman" w:eastAsia="Times New Roman" w:hAnsi="Times New Roman" w:cs="Times New Roman"/>
          <w:spacing w:val="5"/>
          <w:sz w:val="24"/>
          <w:szCs w:val="24"/>
          <w:lang w:val="lt-LT" w:eastAsia="ar-SA"/>
        </w:rPr>
        <w:t>t</w:t>
      </w:r>
      <w:r w:rsidRPr="002145D5">
        <w:rPr>
          <w:rFonts w:ascii="Times New Roman" w:eastAsia="Times New Roman" w:hAnsi="Times New Roman" w:cs="Times New Roman"/>
          <w:spacing w:val="2"/>
          <w:sz w:val="24"/>
          <w:szCs w:val="24"/>
          <w:lang w:val="lt-LT" w:eastAsia="ar-SA"/>
        </w:rPr>
        <w:t>r</w:t>
      </w:r>
      <w:r w:rsidRPr="002145D5">
        <w:rPr>
          <w:rFonts w:ascii="Times New Roman" w:eastAsia="Times New Roman" w:hAnsi="Times New Roman" w:cs="Times New Roman"/>
          <w:spacing w:val="-5"/>
          <w:sz w:val="24"/>
          <w:szCs w:val="24"/>
          <w:lang w:val="lt-LT" w:eastAsia="ar-SA"/>
        </w:rPr>
        <w:t>u</w:t>
      </w:r>
      <w:r w:rsidRPr="002145D5">
        <w:rPr>
          <w:rFonts w:ascii="Times New Roman" w:eastAsia="Times New Roman" w:hAnsi="Times New Roman" w:cs="Times New Roman"/>
          <w:spacing w:val="5"/>
          <w:sz w:val="24"/>
          <w:szCs w:val="24"/>
          <w:lang w:val="lt-LT" w:eastAsia="ar-SA"/>
        </w:rPr>
        <w:t>o</w:t>
      </w:r>
      <w:r w:rsidRPr="002145D5">
        <w:rPr>
          <w:rFonts w:ascii="Times New Roman" w:eastAsia="Times New Roman" w:hAnsi="Times New Roman" w:cs="Times New Roman"/>
          <w:spacing w:val="-9"/>
          <w:sz w:val="24"/>
          <w:szCs w:val="24"/>
          <w:lang w:val="lt-LT" w:eastAsia="ar-SA"/>
        </w:rPr>
        <w:t>j</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pacing w:val="-4"/>
          <w:sz w:val="24"/>
          <w:szCs w:val="24"/>
          <w:lang w:val="lt-LT" w:eastAsia="ar-SA"/>
        </w:rPr>
        <w:t>m</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z w:val="24"/>
          <w:szCs w:val="24"/>
          <w:lang w:val="lt-LT" w:eastAsia="ar-SA"/>
        </w:rPr>
        <w:t xml:space="preserve">s </w:t>
      </w:r>
      <w:r w:rsidRPr="002145D5">
        <w:rPr>
          <w:rFonts w:ascii="Times New Roman" w:eastAsia="Times New Roman" w:hAnsi="Times New Roman" w:cs="Times New Roman"/>
          <w:spacing w:val="-4"/>
          <w:sz w:val="24"/>
          <w:szCs w:val="24"/>
          <w:lang w:val="lt-LT" w:eastAsia="ar-SA"/>
        </w:rPr>
        <w:t>į</w:t>
      </w:r>
      <w:r w:rsidRPr="002145D5">
        <w:rPr>
          <w:rFonts w:ascii="Times New Roman" w:eastAsia="Times New Roman" w:hAnsi="Times New Roman" w:cs="Times New Roman"/>
          <w:spacing w:val="3"/>
          <w:sz w:val="24"/>
          <w:szCs w:val="24"/>
          <w:lang w:val="lt-LT" w:eastAsia="ar-SA"/>
        </w:rPr>
        <w:t>s</w:t>
      </w:r>
      <w:r w:rsidRPr="002145D5">
        <w:rPr>
          <w:rFonts w:ascii="Times New Roman" w:eastAsia="Times New Roman" w:hAnsi="Times New Roman" w:cs="Times New Roman"/>
          <w:spacing w:val="-4"/>
          <w:sz w:val="24"/>
          <w:szCs w:val="24"/>
          <w:lang w:val="lt-LT" w:eastAsia="ar-SA"/>
        </w:rPr>
        <w:t>i</w:t>
      </w:r>
      <w:r w:rsidRPr="002145D5">
        <w:rPr>
          <w:rFonts w:ascii="Times New Roman" w:eastAsia="Times New Roman" w:hAnsi="Times New Roman" w:cs="Times New Roman"/>
          <w:spacing w:val="5"/>
          <w:sz w:val="24"/>
          <w:szCs w:val="24"/>
          <w:lang w:val="lt-LT" w:eastAsia="ar-SA"/>
        </w:rPr>
        <w:t>g</w:t>
      </w:r>
      <w:r w:rsidRPr="002145D5">
        <w:rPr>
          <w:rFonts w:ascii="Times New Roman" w:eastAsia="Times New Roman" w:hAnsi="Times New Roman" w:cs="Times New Roman"/>
          <w:sz w:val="24"/>
          <w:szCs w:val="24"/>
          <w:lang w:val="lt-LT" w:eastAsia="ar-SA"/>
        </w:rPr>
        <w:t>i</w:t>
      </w:r>
      <w:r w:rsidRPr="002145D5">
        <w:rPr>
          <w:rFonts w:ascii="Times New Roman" w:eastAsia="Times New Roman" w:hAnsi="Times New Roman" w:cs="Times New Roman"/>
          <w:spacing w:val="-4"/>
          <w:sz w:val="24"/>
          <w:szCs w:val="24"/>
          <w:lang w:val="lt-LT" w:eastAsia="ar-SA"/>
        </w:rPr>
        <w:t>j</w:t>
      </w:r>
      <w:r w:rsidRPr="002145D5">
        <w:rPr>
          <w:rFonts w:ascii="Times New Roman" w:eastAsia="Times New Roman" w:hAnsi="Times New Roman" w:cs="Times New Roman"/>
          <w:sz w:val="24"/>
          <w:szCs w:val="24"/>
          <w:lang w:val="lt-LT" w:eastAsia="ar-SA"/>
        </w:rPr>
        <w:t>i</w:t>
      </w:r>
      <w:r w:rsidRPr="002145D5">
        <w:rPr>
          <w:rFonts w:ascii="Times New Roman" w:eastAsia="Times New Roman" w:hAnsi="Times New Roman" w:cs="Times New Roman"/>
          <w:spacing w:val="-9"/>
          <w:sz w:val="24"/>
          <w:szCs w:val="24"/>
          <w:lang w:val="lt-LT" w:eastAsia="ar-SA"/>
        </w:rPr>
        <w:t>m</w:t>
      </w:r>
      <w:r w:rsidRPr="002145D5">
        <w:rPr>
          <w:rFonts w:ascii="Times New Roman" w:eastAsia="Times New Roman" w:hAnsi="Times New Roman" w:cs="Times New Roman"/>
          <w:sz w:val="24"/>
          <w:szCs w:val="24"/>
          <w:lang w:val="lt-LT" w:eastAsia="ar-SA"/>
        </w:rPr>
        <w:t xml:space="preserve">o </w:t>
      </w:r>
      <w:r w:rsidRPr="002145D5">
        <w:rPr>
          <w:rFonts w:ascii="Times New Roman" w:eastAsia="Times New Roman" w:hAnsi="Times New Roman" w:cs="Times New Roman"/>
          <w:spacing w:val="-1"/>
          <w:sz w:val="24"/>
          <w:szCs w:val="24"/>
          <w:lang w:val="lt-LT" w:eastAsia="ar-SA"/>
        </w:rPr>
        <w:t>a</w:t>
      </w:r>
      <w:r w:rsidRPr="002145D5">
        <w:rPr>
          <w:rFonts w:ascii="Times New Roman" w:eastAsia="Times New Roman" w:hAnsi="Times New Roman" w:cs="Times New Roman"/>
          <w:spacing w:val="6"/>
          <w:sz w:val="24"/>
          <w:szCs w:val="24"/>
          <w:lang w:val="lt-LT" w:eastAsia="ar-SA"/>
        </w:rPr>
        <w:t>r</w:t>
      </w:r>
      <w:r w:rsidRPr="002145D5">
        <w:rPr>
          <w:rFonts w:ascii="Times New Roman" w:eastAsia="Times New Roman" w:hAnsi="Times New Roman" w:cs="Times New Roman"/>
          <w:spacing w:val="-5"/>
          <w:sz w:val="24"/>
          <w:szCs w:val="24"/>
          <w:lang w:val="lt-LT" w:eastAsia="ar-SA"/>
        </w:rPr>
        <w:t>b</w:t>
      </w:r>
      <w:r w:rsidRPr="002145D5">
        <w:rPr>
          <w:rFonts w:ascii="Times New Roman" w:eastAsia="Times New Roman" w:hAnsi="Times New Roman" w:cs="Times New Roman"/>
          <w:sz w:val="24"/>
          <w:szCs w:val="24"/>
          <w:lang w:val="lt-LT" w:eastAsia="ar-SA"/>
        </w:rPr>
        <w:t>a p</w:t>
      </w:r>
      <w:r w:rsidRPr="002145D5">
        <w:rPr>
          <w:rFonts w:ascii="Times New Roman" w:eastAsia="Times New Roman" w:hAnsi="Times New Roman" w:cs="Times New Roman"/>
          <w:spacing w:val="-1"/>
          <w:sz w:val="24"/>
          <w:szCs w:val="24"/>
          <w:lang w:val="lt-LT" w:eastAsia="ar-SA"/>
        </w:rPr>
        <w:t>a</w:t>
      </w:r>
      <w:r w:rsidRPr="002145D5">
        <w:rPr>
          <w:rFonts w:ascii="Times New Roman" w:eastAsia="Times New Roman" w:hAnsi="Times New Roman" w:cs="Times New Roman"/>
          <w:spacing w:val="3"/>
          <w:sz w:val="24"/>
          <w:szCs w:val="24"/>
          <w:lang w:val="lt-LT" w:eastAsia="ar-SA"/>
        </w:rPr>
        <w:t>s</w:t>
      </w:r>
      <w:r w:rsidRPr="002145D5">
        <w:rPr>
          <w:rFonts w:ascii="Times New Roman" w:eastAsia="Times New Roman" w:hAnsi="Times New Roman" w:cs="Times New Roman"/>
          <w:spacing w:val="-4"/>
          <w:sz w:val="24"/>
          <w:szCs w:val="24"/>
          <w:lang w:val="lt-LT" w:eastAsia="ar-SA"/>
        </w:rPr>
        <w:t>i</w:t>
      </w:r>
      <w:r w:rsidRPr="002145D5">
        <w:rPr>
          <w:rFonts w:ascii="Times New Roman" w:eastAsia="Times New Roman" w:hAnsi="Times New Roman" w:cs="Times New Roman"/>
          <w:sz w:val="24"/>
          <w:szCs w:val="24"/>
          <w:lang w:val="lt-LT" w:eastAsia="ar-SA"/>
        </w:rPr>
        <w:t>g</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pacing w:val="-4"/>
          <w:sz w:val="24"/>
          <w:szCs w:val="24"/>
          <w:lang w:val="lt-LT" w:eastAsia="ar-SA"/>
        </w:rPr>
        <w:t>mi</w:t>
      </w:r>
      <w:r w:rsidRPr="002145D5">
        <w:rPr>
          <w:rFonts w:ascii="Times New Roman" w:eastAsia="Times New Roman" w:hAnsi="Times New Roman" w:cs="Times New Roman"/>
          <w:spacing w:val="5"/>
          <w:sz w:val="24"/>
          <w:szCs w:val="24"/>
          <w:lang w:val="lt-LT" w:eastAsia="ar-SA"/>
        </w:rPr>
        <w:t>n</w:t>
      </w:r>
      <w:r w:rsidRPr="002145D5">
        <w:rPr>
          <w:rFonts w:ascii="Times New Roman" w:eastAsia="Times New Roman" w:hAnsi="Times New Roman" w:cs="Times New Roman"/>
          <w:spacing w:val="1"/>
          <w:sz w:val="24"/>
          <w:szCs w:val="24"/>
          <w:lang w:val="lt-LT" w:eastAsia="ar-SA"/>
        </w:rPr>
        <w:t>i</w:t>
      </w:r>
      <w:r w:rsidRPr="002145D5">
        <w:rPr>
          <w:rFonts w:ascii="Times New Roman" w:eastAsia="Times New Roman" w:hAnsi="Times New Roman" w:cs="Times New Roman"/>
          <w:spacing w:val="-9"/>
          <w:sz w:val="24"/>
          <w:szCs w:val="24"/>
          <w:lang w:val="lt-LT" w:eastAsia="ar-SA"/>
        </w:rPr>
        <w:t>m</w:t>
      </w:r>
      <w:r w:rsidRPr="002145D5">
        <w:rPr>
          <w:rFonts w:ascii="Times New Roman" w:eastAsia="Times New Roman" w:hAnsi="Times New Roman" w:cs="Times New Roman"/>
          <w:sz w:val="24"/>
          <w:szCs w:val="24"/>
          <w:lang w:val="lt-LT" w:eastAsia="ar-SA"/>
        </w:rPr>
        <w:t xml:space="preserve">o </w:t>
      </w:r>
      <w:r w:rsidRPr="002145D5">
        <w:rPr>
          <w:rFonts w:ascii="Times New Roman" w:eastAsia="Times New Roman" w:hAnsi="Times New Roman" w:cs="Times New Roman"/>
          <w:spacing w:val="-24"/>
          <w:sz w:val="24"/>
          <w:szCs w:val="24"/>
          <w:lang w:val="lt-LT" w:eastAsia="ar-SA"/>
        </w:rPr>
        <w:t xml:space="preserve"> </w:t>
      </w:r>
      <w:r w:rsidRPr="002145D5">
        <w:rPr>
          <w:rFonts w:ascii="Times New Roman" w:eastAsia="Times New Roman" w:hAnsi="Times New Roman" w:cs="Times New Roman"/>
          <w:spacing w:val="-2"/>
          <w:sz w:val="24"/>
          <w:szCs w:val="24"/>
          <w:lang w:val="lt-LT" w:eastAsia="ar-SA"/>
        </w:rPr>
        <w:t>s</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z w:val="24"/>
          <w:szCs w:val="24"/>
          <w:lang w:val="lt-LT" w:eastAsia="ar-SA"/>
        </w:rPr>
        <w:t>v</w:t>
      </w:r>
      <w:r w:rsidRPr="002145D5">
        <w:rPr>
          <w:rFonts w:ascii="Times New Roman" w:eastAsia="Times New Roman" w:hAnsi="Times New Roman" w:cs="Times New Roman"/>
          <w:spacing w:val="-4"/>
          <w:sz w:val="24"/>
          <w:szCs w:val="24"/>
          <w:lang w:val="lt-LT" w:eastAsia="ar-SA"/>
        </w:rPr>
        <w:t>i</w:t>
      </w:r>
      <w:r w:rsidRPr="002145D5">
        <w:rPr>
          <w:rFonts w:ascii="Times New Roman" w:eastAsia="Times New Roman" w:hAnsi="Times New Roman" w:cs="Times New Roman"/>
          <w:sz w:val="24"/>
          <w:szCs w:val="24"/>
          <w:lang w:val="lt-LT" w:eastAsia="ar-SA"/>
        </w:rPr>
        <w:t>k</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pacing w:val="-4"/>
          <w:sz w:val="24"/>
          <w:szCs w:val="24"/>
          <w:lang w:val="lt-LT" w:eastAsia="ar-SA"/>
        </w:rPr>
        <w:t>i</w:t>
      </w:r>
      <w:r w:rsidRPr="002145D5">
        <w:rPr>
          <w:rFonts w:ascii="Times New Roman" w:eastAsia="Times New Roman" w:hAnsi="Times New Roman" w:cs="Times New Roman"/>
          <w:sz w:val="24"/>
          <w:szCs w:val="24"/>
          <w:lang w:val="lt-LT" w:eastAsia="ar-SA"/>
        </w:rPr>
        <w:t>n</w:t>
      </w:r>
      <w:r w:rsidRPr="002145D5">
        <w:rPr>
          <w:rFonts w:ascii="Times New Roman" w:eastAsia="Times New Roman" w:hAnsi="Times New Roman" w:cs="Times New Roman"/>
          <w:spacing w:val="-2"/>
          <w:sz w:val="24"/>
          <w:szCs w:val="24"/>
          <w:lang w:val="lt-LT" w:eastAsia="ar-SA"/>
        </w:rPr>
        <w:t>a</w:t>
      </w:r>
      <w:r w:rsidRPr="002145D5">
        <w:rPr>
          <w:rFonts w:ascii="Times New Roman" w:eastAsia="Times New Roman" w:hAnsi="Times New Roman" w:cs="Times New Roman"/>
          <w:sz w:val="24"/>
          <w:szCs w:val="24"/>
          <w:lang w:val="lt-LT" w:eastAsia="ar-SA"/>
        </w:rPr>
        <w:t>,</w:t>
      </w:r>
      <w:r w:rsidRPr="002145D5">
        <w:rPr>
          <w:rFonts w:ascii="Times New Roman" w:eastAsia="Times New Roman" w:hAnsi="Times New Roman" w:cs="Times New Roman"/>
          <w:spacing w:val="23"/>
          <w:sz w:val="24"/>
          <w:szCs w:val="24"/>
          <w:lang w:val="lt-LT" w:eastAsia="ar-SA"/>
        </w:rPr>
        <w:t xml:space="preserve"> </w:t>
      </w:r>
      <w:r w:rsidRPr="002145D5">
        <w:rPr>
          <w:rFonts w:ascii="Times New Roman" w:eastAsia="Times New Roman" w:hAnsi="Times New Roman" w:cs="Times New Roman"/>
          <w:spacing w:val="-4"/>
          <w:sz w:val="24"/>
          <w:szCs w:val="24"/>
          <w:lang w:val="lt-LT" w:eastAsia="ar-SA"/>
        </w:rPr>
        <w:t>j</w:t>
      </w:r>
      <w:r w:rsidRPr="002145D5">
        <w:rPr>
          <w:rFonts w:ascii="Times New Roman" w:eastAsia="Times New Roman" w:hAnsi="Times New Roman" w:cs="Times New Roman"/>
          <w:spacing w:val="4"/>
          <w:sz w:val="24"/>
          <w:szCs w:val="24"/>
          <w:lang w:val="lt-LT" w:eastAsia="ar-SA"/>
        </w:rPr>
        <w:t>e</w:t>
      </w:r>
      <w:r w:rsidRPr="002145D5">
        <w:rPr>
          <w:rFonts w:ascii="Times New Roman" w:eastAsia="Times New Roman" w:hAnsi="Times New Roman" w:cs="Times New Roman"/>
          <w:sz w:val="24"/>
          <w:szCs w:val="24"/>
          <w:lang w:val="lt-LT" w:eastAsia="ar-SA"/>
        </w:rPr>
        <w:t>i</w:t>
      </w:r>
      <w:r w:rsidRPr="002145D5">
        <w:rPr>
          <w:rFonts w:ascii="Times New Roman" w:eastAsia="Times New Roman" w:hAnsi="Times New Roman" w:cs="Times New Roman"/>
          <w:spacing w:val="27"/>
          <w:sz w:val="24"/>
          <w:szCs w:val="24"/>
          <w:lang w:val="lt-LT" w:eastAsia="ar-SA"/>
        </w:rPr>
        <w:t xml:space="preserve"> </w:t>
      </w:r>
      <w:r w:rsidRPr="002145D5">
        <w:rPr>
          <w:rFonts w:ascii="Times New Roman" w:eastAsia="Times New Roman" w:hAnsi="Times New Roman" w:cs="Times New Roman"/>
          <w:spacing w:val="-9"/>
          <w:sz w:val="24"/>
          <w:szCs w:val="24"/>
          <w:lang w:val="lt-LT" w:eastAsia="ar-SA"/>
        </w:rPr>
        <w:t>j</w:t>
      </w:r>
      <w:r w:rsidRPr="002145D5">
        <w:rPr>
          <w:rFonts w:ascii="Times New Roman" w:eastAsia="Times New Roman" w:hAnsi="Times New Roman" w:cs="Times New Roman"/>
          <w:sz w:val="24"/>
          <w:szCs w:val="24"/>
          <w:lang w:val="lt-LT" w:eastAsia="ar-SA"/>
        </w:rPr>
        <w:t>o</w:t>
      </w:r>
      <w:r w:rsidRPr="002145D5">
        <w:rPr>
          <w:rFonts w:ascii="Times New Roman" w:eastAsia="Times New Roman" w:hAnsi="Times New Roman" w:cs="Times New Roman"/>
          <w:spacing w:val="25"/>
          <w:sz w:val="24"/>
          <w:szCs w:val="24"/>
          <w:lang w:val="lt-LT" w:eastAsia="ar-SA"/>
        </w:rPr>
        <w:t xml:space="preserve"> </w:t>
      </w:r>
      <w:r w:rsidRPr="002145D5">
        <w:rPr>
          <w:rFonts w:ascii="Times New Roman" w:eastAsia="Times New Roman" w:hAnsi="Times New Roman" w:cs="Times New Roman"/>
          <w:sz w:val="24"/>
          <w:szCs w:val="24"/>
          <w:lang w:val="lt-LT" w:eastAsia="ar-SA"/>
        </w:rPr>
        <w:t>v</w:t>
      </w:r>
      <w:r w:rsidRPr="002145D5">
        <w:rPr>
          <w:rFonts w:ascii="Times New Roman" w:eastAsia="Times New Roman" w:hAnsi="Times New Roman" w:cs="Times New Roman"/>
          <w:spacing w:val="-1"/>
          <w:sz w:val="24"/>
          <w:szCs w:val="24"/>
          <w:lang w:val="lt-LT" w:eastAsia="ar-SA"/>
        </w:rPr>
        <w:t>e</w:t>
      </w:r>
      <w:r w:rsidRPr="002145D5">
        <w:rPr>
          <w:rFonts w:ascii="Times New Roman" w:eastAsia="Times New Roman" w:hAnsi="Times New Roman" w:cs="Times New Roman"/>
          <w:spacing w:val="2"/>
          <w:sz w:val="24"/>
          <w:szCs w:val="24"/>
          <w:lang w:val="lt-LT" w:eastAsia="ar-SA"/>
        </w:rPr>
        <w:t>r</w:t>
      </w:r>
      <w:r w:rsidRPr="002145D5">
        <w:rPr>
          <w:rFonts w:ascii="Times New Roman" w:eastAsia="Times New Roman" w:hAnsi="Times New Roman" w:cs="Times New Roman"/>
          <w:spacing w:val="5"/>
          <w:sz w:val="24"/>
          <w:szCs w:val="24"/>
          <w:lang w:val="lt-LT" w:eastAsia="ar-SA"/>
        </w:rPr>
        <w:t>t</w:t>
      </w:r>
      <w:r w:rsidRPr="002145D5">
        <w:rPr>
          <w:rFonts w:ascii="Times New Roman" w:eastAsia="Times New Roman" w:hAnsi="Times New Roman" w:cs="Times New Roman"/>
          <w:sz w:val="24"/>
          <w:szCs w:val="24"/>
          <w:lang w:val="lt-LT" w:eastAsia="ar-SA"/>
        </w:rPr>
        <w:t>ė</w:t>
      </w:r>
      <w:r w:rsidRPr="002145D5">
        <w:rPr>
          <w:rFonts w:ascii="Times New Roman" w:eastAsia="Times New Roman" w:hAnsi="Times New Roman" w:cs="Times New Roman"/>
          <w:spacing w:val="19"/>
          <w:sz w:val="24"/>
          <w:szCs w:val="24"/>
          <w:lang w:val="lt-LT" w:eastAsia="ar-SA"/>
        </w:rPr>
        <w:t xml:space="preserve"> </w:t>
      </w:r>
      <w:r w:rsidRPr="002145D5">
        <w:rPr>
          <w:rFonts w:ascii="Times New Roman" w:eastAsia="Times New Roman" w:hAnsi="Times New Roman" w:cs="Times New Roman"/>
          <w:spacing w:val="-9"/>
          <w:sz w:val="24"/>
          <w:szCs w:val="24"/>
          <w:lang w:val="lt-LT" w:eastAsia="ar-SA"/>
        </w:rPr>
        <w:t>y</w:t>
      </w:r>
      <w:r w:rsidRPr="002145D5">
        <w:rPr>
          <w:rFonts w:ascii="Times New Roman" w:eastAsia="Times New Roman" w:hAnsi="Times New Roman" w:cs="Times New Roman"/>
          <w:spacing w:val="2"/>
          <w:sz w:val="24"/>
          <w:szCs w:val="24"/>
          <w:lang w:val="lt-LT" w:eastAsia="ar-SA"/>
        </w:rPr>
        <w:t>r</w:t>
      </w:r>
      <w:r w:rsidRPr="002145D5">
        <w:rPr>
          <w:rFonts w:ascii="Times New Roman" w:eastAsia="Times New Roman" w:hAnsi="Times New Roman" w:cs="Times New Roman"/>
          <w:sz w:val="24"/>
          <w:szCs w:val="24"/>
          <w:lang w:val="lt-LT" w:eastAsia="ar-SA"/>
        </w:rPr>
        <w:t>a</w:t>
      </w:r>
      <w:r w:rsidRPr="002145D5">
        <w:rPr>
          <w:rFonts w:ascii="Times New Roman" w:eastAsia="Times New Roman" w:hAnsi="Times New Roman" w:cs="Times New Roman"/>
          <w:spacing w:val="19"/>
          <w:sz w:val="24"/>
          <w:szCs w:val="24"/>
          <w:lang w:val="lt-LT" w:eastAsia="ar-SA"/>
        </w:rPr>
        <w:t xml:space="preserve"> </w:t>
      </w:r>
      <w:r w:rsidRPr="002145D5">
        <w:rPr>
          <w:rFonts w:ascii="Times New Roman" w:eastAsia="Times New Roman" w:hAnsi="Times New Roman" w:cs="Times New Roman"/>
          <w:spacing w:val="-5"/>
          <w:sz w:val="24"/>
          <w:szCs w:val="24"/>
          <w:lang w:val="lt-LT" w:eastAsia="ar-SA"/>
        </w:rPr>
        <w:t>n</w:t>
      </w:r>
      <w:r w:rsidRPr="002145D5">
        <w:rPr>
          <w:rFonts w:ascii="Times New Roman" w:eastAsia="Times New Roman" w:hAnsi="Times New Roman" w:cs="Times New Roman"/>
          <w:sz w:val="24"/>
          <w:szCs w:val="24"/>
          <w:lang w:val="lt-LT" w:eastAsia="ar-SA"/>
        </w:rPr>
        <w:t>e</w:t>
      </w:r>
      <w:r w:rsidRPr="002145D5">
        <w:rPr>
          <w:rFonts w:ascii="Times New Roman" w:eastAsia="Times New Roman" w:hAnsi="Times New Roman" w:cs="Times New Roman"/>
          <w:spacing w:val="19"/>
          <w:sz w:val="24"/>
          <w:szCs w:val="24"/>
          <w:lang w:val="lt-LT" w:eastAsia="ar-SA"/>
        </w:rPr>
        <w:t xml:space="preserve"> </w:t>
      </w:r>
      <w:r w:rsidRPr="002145D5">
        <w:rPr>
          <w:rFonts w:ascii="Times New Roman" w:eastAsia="Times New Roman" w:hAnsi="Times New Roman" w:cs="Times New Roman"/>
          <w:spacing w:val="-4"/>
          <w:sz w:val="24"/>
          <w:szCs w:val="24"/>
          <w:lang w:val="lt-LT" w:eastAsia="ar-SA"/>
        </w:rPr>
        <w:t>m</w:t>
      </w:r>
      <w:r w:rsidRPr="002145D5">
        <w:rPr>
          <w:rFonts w:ascii="Times New Roman" w:eastAsia="Times New Roman" w:hAnsi="Times New Roman" w:cs="Times New Roman"/>
          <w:spacing w:val="-1"/>
          <w:sz w:val="24"/>
          <w:szCs w:val="24"/>
          <w:lang w:val="lt-LT" w:eastAsia="ar-SA"/>
        </w:rPr>
        <w:t>a</w:t>
      </w:r>
      <w:r w:rsidRPr="002145D5">
        <w:rPr>
          <w:rFonts w:ascii="Times New Roman" w:eastAsia="Times New Roman" w:hAnsi="Times New Roman" w:cs="Times New Roman"/>
          <w:spacing w:val="4"/>
          <w:sz w:val="24"/>
          <w:szCs w:val="24"/>
          <w:lang w:val="lt-LT" w:eastAsia="ar-SA"/>
        </w:rPr>
        <w:t>že</w:t>
      </w:r>
      <w:r w:rsidRPr="002145D5">
        <w:rPr>
          <w:rFonts w:ascii="Times New Roman" w:eastAsia="Times New Roman" w:hAnsi="Times New Roman" w:cs="Times New Roman"/>
          <w:spacing w:val="-2"/>
          <w:sz w:val="24"/>
          <w:szCs w:val="24"/>
          <w:lang w:val="lt-LT" w:eastAsia="ar-SA"/>
        </w:rPr>
        <w:t>s</w:t>
      </w:r>
      <w:r w:rsidRPr="002145D5">
        <w:rPr>
          <w:rFonts w:ascii="Times New Roman" w:eastAsia="Times New Roman" w:hAnsi="Times New Roman" w:cs="Times New Roman"/>
          <w:sz w:val="24"/>
          <w:szCs w:val="24"/>
          <w:lang w:val="lt-LT" w:eastAsia="ar-SA"/>
        </w:rPr>
        <w:t>nė</w:t>
      </w:r>
      <w:r w:rsidRPr="002145D5">
        <w:rPr>
          <w:rFonts w:ascii="Times New Roman" w:eastAsia="Times New Roman" w:hAnsi="Times New Roman" w:cs="Times New Roman"/>
          <w:spacing w:val="19"/>
          <w:sz w:val="24"/>
          <w:szCs w:val="24"/>
          <w:lang w:val="lt-LT" w:eastAsia="ar-SA"/>
        </w:rPr>
        <w:t xml:space="preserve"> </w:t>
      </w:r>
      <w:r w:rsidRPr="002145D5">
        <w:rPr>
          <w:rFonts w:ascii="Times New Roman" w:eastAsia="Times New Roman" w:hAnsi="Times New Roman" w:cs="Times New Roman"/>
          <w:spacing w:val="-5"/>
          <w:sz w:val="24"/>
          <w:szCs w:val="24"/>
          <w:lang w:val="lt-LT" w:eastAsia="ar-SA"/>
        </w:rPr>
        <w:t>n</w:t>
      </w:r>
      <w:r w:rsidRPr="002145D5">
        <w:rPr>
          <w:rFonts w:ascii="Times New Roman" w:eastAsia="Times New Roman" w:hAnsi="Times New Roman" w:cs="Times New Roman"/>
          <w:spacing w:val="4"/>
          <w:sz w:val="24"/>
          <w:szCs w:val="24"/>
          <w:lang w:val="lt-LT" w:eastAsia="ar-SA"/>
        </w:rPr>
        <w:t>e</w:t>
      </w:r>
      <w:r w:rsidRPr="002145D5">
        <w:rPr>
          <w:rFonts w:ascii="Times New Roman" w:eastAsia="Times New Roman" w:hAnsi="Times New Roman" w:cs="Times New Roman"/>
          <w:sz w:val="24"/>
          <w:szCs w:val="24"/>
          <w:lang w:val="lt-LT" w:eastAsia="ar-SA"/>
        </w:rPr>
        <w:t>i</w:t>
      </w:r>
      <w:r w:rsidRPr="002145D5">
        <w:rPr>
          <w:rFonts w:ascii="Times New Roman" w:eastAsia="Times New Roman" w:hAnsi="Times New Roman" w:cs="Times New Roman"/>
          <w:spacing w:val="21"/>
          <w:sz w:val="24"/>
          <w:szCs w:val="24"/>
          <w:lang w:val="lt-LT" w:eastAsia="ar-SA"/>
        </w:rPr>
        <w:t xml:space="preserve"> </w:t>
      </w:r>
      <w:r w:rsidRPr="002145D5">
        <w:rPr>
          <w:rFonts w:ascii="Times New Roman" w:eastAsia="Times New Roman" w:hAnsi="Times New Roman" w:cs="Times New Roman"/>
          <w:sz w:val="24"/>
          <w:szCs w:val="24"/>
          <w:lang w:val="lt-LT" w:eastAsia="ar-SA"/>
        </w:rPr>
        <w:t xml:space="preserve">nustatyta vertė </w:t>
      </w:r>
      <w:r w:rsidRPr="002145D5">
        <w:rPr>
          <w:rFonts w:ascii="Times New Roman" w:eastAsia="Times New Roman" w:hAnsi="Times New Roman" w:cs="Times New Roman"/>
          <w:spacing w:val="2"/>
          <w:sz w:val="24"/>
          <w:szCs w:val="24"/>
          <w:lang w:val="lt-LT" w:eastAsia="ar-SA"/>
        </w:rPr>
        <w:t>(</w:t>
      </w:r>
      <w:r w:rsidRPr="002145D5">
        <w:rPr>
          <w:rFonts w:ascii="Times New Roman" w:eastAsia="Times New Roman" w:hAnsi="Times New Roman" w:cs="Times New Roman"/>
          <w:spacing w:val="3"/>
          <w:sz w:val="24"/>
          <w:szCs w:val="24"/>
          <w:lang w:val="lt-LT" w:eastAsia="ar-SA"/>
        </w:rPr>
        <w:t>š</w:t>
      </w:r>
      <w:r w:rsidRPr="002145D5">
        <w:rPr>
          <w:rFonts w:ascii="Times New Roman" w:eastAsia="Times New Roman" w:hAnsi="Times New Roman" w:cs="Times New Roman"/>
          <w:spacing w:val="-9"/>
          <w:sz w:val="24"/>
          <w:szCs w:val="24"/>
          <w:lang w:val="lt-LT" w:eastAsia="ar-SA"/>
        </w:rPr>
        <w:t>i</w:t>
      </w:r>
      <w:r w:rsidRPr="002145D5">
        <w:rPr>
          <w:rFonts w:ascii="Times New Roman" w:eastAsia="Times New Roman" w:hAnsi="Times New Roman" w:cs="Times New Roman"/>
          <w:sz w:val="24"/>
          <w:szCs w:val="24"/>
          <w:lang w:val="lt-LT" w:eastAsia="ar-SA"/>
        </w:rPr>
        <w:t>s</w:t>
      </w:r>
      <w:r w:rsidRPr="002145D5">
        <w:rPr>
          <w:rFonts w:ascii="Times New Roman" w:eastAsia="Times New Roman" w:hAnsi="Times New Roman" w:cs="Times New Roman"/>
          <w:spacing w:val="23"/>
          <w:sz w:val="24"/>
          <w:szCs w:val="24"/>
          <w:lang w:val="lt-LT" w:eastAsia="ar-SA"/>
        </w:rPr>
        <w:t xml:space="preserve"> </w:t>
      </w:r>
      <w:r w:rsidRPr="002145D5">
        <w:rPr>
          <w:rFonts w:ascii="Times New Roman" w:eastAsia="Times New Roman" w:hAnsi="Times New Roman" w:cs="Times New Roman"/>
          <w:sz w:val="24"/>
          <w:szCs w:val="24"/>
          <w:lang w:val="lt-LT" w:eastAsia="ar-SA"/>
        </w:rPr>
        <w:t>k</w:t>
      </w:r>
      <w:r w:rsidRPr="002145D5">
        <w:rPr>
          <w:rFonts w:ascii="Times New Roman" w:eastAsia="Times New Roman" w:hAnsi="Times New Roman" w:cs="Times New Roman"/>
          <w:spacing w:val="6"/>
          <w:sz w:val="24"/>
          <w:szCs w:val="24"/>
          <w:lang w:val="lt-LT" w:eastAsia="ar-SA"/>
        </w:rPr>
        <w:t>r</w:t>
      </w:r>
      <w:r w:rsidRPr="002145D5">
        <w:rPr>
          <w:rFonts w:ascii="Times New Roman" w:eastAsia="Times New Roman" w:hAnsi="Times New Roman" w:cs="Times New Roman"/>
          <w:spacing w:val="-9"/>
          <w:sz w:val="24"/>
          <w:szCs w:val="24"/>
          <w:lang w:val="lt-LT" w:eastAsia="ar-SA"/>
        </w:rPr>
        <w:t>i</w:t>
      </w:r>
      <w:r w:rsidRPr="002145D5">
        <w:rPr>
          <w:rFonts w:ascii="Times New Roman" w:eastAsia="Times New Roman" w:hAnsi="Times New Roman" w:cs="Times New Roman"/>
          <w:spacing w:val="5"/>
          <w:sz w:val="24"/>
          <w:szCs w:val="24"/>
          <w:lang w:val="lt-LT" w:eastAsia="ar-SA"/>
        </w:rPr>
        <w:t>t</w:t>
      </w:r>
      <w:r w:rsidRPr="002145D5">
        <w:rPr>
          <w:rFonts w:ascii="Times New Roman" w:eastAsia="Times New Roman" w:hAnsi="Times New Roman" w:cs="Times New Roman"/>
          <w:spacing w:val="-1"/>
          <w:sz w:val="24"/>
          <w:szCs w:val="24"/>
          <w:lang w:val="lt-LT" w:eastAsia="ar-SA"/>
        </w:rPr>
        <w:t>e</w:t>
      </w:r>
      <w:r w:rsidRPr="002145D5">
        <w:rPr>
          <w:rFonts w:ascii="Times New Roman" w:eastAsia="Times New Roman" w:hAnsi="Times New Roman" w:cs="Times New Roman"/>
          <w:spacing w:val="6"/>
          <w:sz w:val="24"/>
          <w:szCs w:val="24"/>
          <w:lang w:val="lt-LT" w:eastAsia="ar-SA"/>
        </w:rPr>
        <w:t>r</w:t>
      </w:r>
      <w:r w:rsidRPr="002145D5">
        <w:rPr>
          <w:rFonts w:ascii="Times New Roman" w:eastAsia="Times New Roman" w:hAnsi="Times New Roman" w:cs="Times New Roman"/>
          <w:spacing w:val="-4"/>
          <w:sz w:val="24"/>
          <w:szCs w:val="24"/>
          <w:lang w:val="lt-LT" w:eastAsia="ar-SA"/>
        </w:rPr>
        <w:t>ij</w:t>
      </w:r>
      <w:r w:rsidRPr="002145D5">
        <w:rPr>
          <w:rFonts w:ascii="Times New Roman" w:eastAsia="Times New Roman" w:hAnsi="Times New Roman" w:cs="Times New Roman"/>
          <w:spacing w:val="5"/>
          <w:sz w:val="24"/>
          <w:szCs w:val="24"/>
          <w:lang w:val="lt-LT" w:eastAsia="ar-SA"/>
        </w:rPr>
        <w:t>u</w:t>
      </w:r>
      <w:r w:rsidRPr="002145D5">
        <w:rPr>
          <w:rFonts w:ascii="Times New Roman" w:eastAsia="Times New Roman" w:hAnsi="Times New Roman" w:cs="Times New Roman"/>
          <w:sz w:val="24"/>
          <w:szCs w:val="24"/>
          <w:lang w:val="lt-LT" w:eastAsia="ar-SA"/>
        </w:rPr>
        <w:t>s</w:t>
      </w:r>
      <w:r w:rsidRPr="002145D5">
        <w:rPr>
          <w:rFonts w:ascii="Times New Roman" w:eastAsia="Times New Roman" w:hAnsi="Times New Roman" w:cs="Times New Roman"/>
          <w:spacing w:val="26"/>
          <w:sz w:val="24"/>
          <w:szCs w:val="24"/>
          <w:lang w:val="lt-LT" w:eastAsia="ar-SA"/>
        </w:rPr>
        <w:t xml:space="preserve"> </w:t>
      </w:r>
      <w:r w:rsidRPr="002145D5">
        <w:rPr>
          <w:rFonts w:ascii="Times New Roman" w:eastAsia="Times New Roman" w:hAnsi="Times New Roman" w:cs="Times New Roman"/>
          <w:spacing w:val="-5"/>
          <w:sz w:val="24"/>
          <w:szCs w:val="24"/>
          <w:lang w:val="lt-LT" w:eastAsia="ar-SA"/>
        </w:rPr>
        <w:t>n</w:t>
      </w:r>
      <w:r w:rsidRPr="002145D5">
        <w:rPr>
          <w:rFonts w:ascii="Times New Roman" w:eastAsia="Times New Roman" w:hAnsi="Times New Roman" w:cs="Times New Roman"/>
          <w:spacing w:val="-1"/>
          <w:sz w:val="24"/>
          <w:szCs w:val="24"/>
          <w:lang w:val="lt-LT" w:eastAsia="ar-SA"/>
        </w:rPr>
        <w:t>e</w:t>
      </w:r>
      <w:r w:rsidRPr="002145D5">
        <w:rPr>
          <w:rFonts w:ascii="Times New Roman" w:eastAsia="Times New Roman" w:hAnsi="Times New Roman" w:cs="Times New Roman"/>
          <w:spacing w:val="5"/>
          <w:sz w:val="24"/>
          <w:szCs w:val="24"/>
          <w:lang w:val="lt-LT" w:eastAsia="ar-SA"/>
        </w:rPr>
        <w:t>t</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pacing w:val="-9"/>
          <w:sz w:val="24"/>
          <w:szCs w:val="24"/>
          <w:lang w:val="lt-LT" w:eastAsia="ar-SA"/>
        </w:rPr>
        <w:t>i</w:t>
      </w:r>
      <w:r w:rsidRPr="002145D5">
        <w:rPr>
          <w:rFonts w:ascii="Times New Roman" w:eastAsia="Times New Roman" w:hAnsi="Times New Roman" w:cs="Times New Roman"/>
          <w:sz w:val="24"/>
          <w:szCs w:val="24"/>
          <w:lang w:val="lt-LT" w:eastAsia="ar-SA"/>
        </w:rPr>
        <w:t>k</w:t>
      </w:r>
      <w:r w:rsidRPr="002145D5">
        <w:rPr>
          <w:rFonts w:ascii="Times New Roman" w:eastAsia="Times New Roman" w:hAnsi="Times New Roman" w:cs="Times New Roman"/>
          <w:spacing w:val="10"/>
          <w:sz w:val="24"/>
          <w:szCs w:val="24"/>
          <w:lang w:val="lt-LT" w:eastAsia="ar-SA"/>
        </w:rPr>
        <w:t>o</w:t>
      </w:r>
      <w:r w:rsidRPr="002145D5">
        <w:rPr>
          <w:rFonts w:ascii="Times New Roman" w:eastAsia="Times New Roman" w:hAnsi="Times New Roman" w:cs="Times New Roman"/>
          <w:spacing w:val="-9"/>
          <w:sz w:val="24"/>
          <w:szCs w:val="24"/>
          <w:lang w:val="lt-LT" w:eastAsia="ar-SA"/>
        </w:rPr>
        <w:t>m</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z w:val="24"/>
          <w:szCs w:val="24"/>
          <w:lang w:val="lt-LT" w:eastAsia="ar-SA"/>
        </w:rPr>
        <w:t xml:space="preserve">s </w:t>
      </w:r>
      <w:r w:rsidRPr="002145D5">
        <w:rPr>
          <w:rFonts w:ascii="Times New Roman" w:eastAsia="Times New Roman" w:hAnsi="Times New Roman" w:cs="Times New Roman"/>
          <w:spacing w:val="-5"/>
          <w:sz w:val="24"/>
          <w:szCs w:val="24"/>
          <w:lang w:val="lt-LT" w:eastAsia="ar-SA"/>
        </w:rPr>
        <w:t>n</w:t>
      </w:r>
      <w:r w:rsidRPr="002145D5">
        <w:rPr>
          <w:rFonts w:ascii="Times New Roman" w:eastAsia="Times New Roman" w:hAnsi="Times New Roman" w:cs="Times New Roman"/>
          <w:spacing w:val="-1"/>
          <w:sz w:val="24"/>
          <w:szCs w:val="24"/>
          <w:lang w:val="lt-LT" w:eastAsia="ar-SA"/>
        </w:rPr>
        <w:t>e</w:t>
      </w:r>
      <w:r w:rsidRPr="002145D5">
        <w:rPr>
          <w:rFonts w:ascii="Times New Roman" w:eastAsia="Times New Roman" w:hAnsi="Times New Roman" w:cs="Times New Roman"/>
          <w:spacing w:val="5"/>
          <w:sz w:val="24"/>
          <w:szCs w:val="24"/>
          <w:lang w:val="lt-LT" w:eastAsia="ar-SA"/>
        </w:rPr>
        <w:t>k</w:t>
      </w:r>
      <w:r w:rsidRPr="002145D5">
        <w:rPr>
          <w:rFonts w:ascii="Times New Roman" w:eastAsia="Times New Roman" w:hAnsi="Times New Roman" w:cs="Times New Roman"/>
          <w:spacing w:val="1"/>
          <w:sz w:val="24"/>
          <w:szCs w:val="24"/>
          <w:lang w:val="lt-LT" w:eastAsia="ar-SA"/>
        </w:rPr>
        <w:t>i</w:t>
      </w:r>
      <w:r w:rsidRPr="002145D5">
        <w:rPr>
          <w:rFonts w:ascii="Times New Roman" w:eastAsia="Times New Roman" w:hAnsi="Times New Roman" w:cs="Times New Roman"/>
          <w:spacing w:val="-4"/>
          <w:sz w:val="24"/>
          <w:szCs w:val="24"/>
          <w:lang w:val="lt-LT" w:eastAsia="ar-SA"/>
        </w:rPr>
        <w:t>l</w:t>
      </w:r>
      <w:r w:rsidRPr="002145D5">
        <w:rPr>
          <w:rFonts w:ascii="Times New Roman" w:eastAsia="Times New Roman" w:hAnsi="Times New Roman" w:cs="Times New Roman"/>
          <w:spacing w:val="-5"/>
          <w:sz w:val="24"/>
          <w:szCs w:val="24"/>
          <w:lang w:val="lt-LT" w:eastAsia="ar-SA"/>
        </w:rPr>
        <w:t>n</w:t>
      </w:r>
      <w:r w:rsidRPr="002145D5">
        <w:rPr>
          <w:rFonts w:ascii="Times New Roman" w:eastAsia="Times New Roman" w:hAnsi="Times New Roman" w:cs="Times New Roman"/>
          <w:spacing w:val="10"/>
          <w:sz w:val="24"/>
          <w:szCs w:val="24"/>
          <w:lang w:val="lt-LT" w:eastAsia="ar-SA"/>
        </w:rPr>
        <w:t>o</w:t>
      </w:r>
      <w:r w:rsidRPr="002145D5">
        <w:rPr>
          <w:rFonts w:ascii="Times New Roman" w:eastAsia="Times New Roman" w:hAnsi="Times New Roman" w:cs="Times New Roman"/>
          <w:spacing w:val="-4"/>
          <w:sz w:val="24"/>
          <w:szCs w:val="24"/>
          <w:lang w:val="lt-LT" w:eastAsia="ar-SA"/>
        </w:rPr>
        <w:t>j</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pacing w:val="-4"/>
          <w:sz w:val="24"/>
          <w:szCs w:val="24"/>
          <w:lang w:val="lt-LT" w:eastAsia="ar-SA"/>
        </w:rPr>
        <w:t>m</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pacing w:val="-4"/>
          <w:sz w:val="24"/>
          <w:szCs w:val="24"/>
          <w:lang w:val="lt-LT" w:eastAsia="ar-SA"/>
        </w:rPr>
        <w:t>j</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z w:val="24"/>
          <w:szCs w:val="24"/>
          <w:lang w:val="lt-LT" w:eastAsia="ar-SA"/>
        </w:rPr>
        <w:t xml:space="preserve">m </w:t>
      </w:r>
      <w:r w:rsidRPr="002145D5">
        <w:rPr>
          <w:rFonts w:ascii="Times New Roman" w:eastAsia="Times New Roman" w:hAnsi="Times New Roman" w:cs="Times New Roman"/>
          <w:spacing w:val="5"/>
          <w:sz w:val="24"/>
          <w:szCs w:val="24"/>
          <w:lang w:val="lt-LT" w:eastAsia="ar-SA"/>
        </w:rPr>
        <w:t>t</w:t>
      </w:r>
      <w:r w:rsidRPr="002145D5">
        <w:rPr>
          <w:rFonts w:ascii="Times New Roman" w:eastAsia="Times New Roman" w:hAnsi="Times New Roman" w:cs="Times New Roman"/>
          <w:sz w:val="24"/>
          <w:szCs w:val="24"/>
          <w:lang w:val="lt-LT" w:eastAsia="ar-SA"/>
        </w:rPr>
        <w:t>u</w:t>
      </w:r>
      <w:r w:rsidRPr="002145D5">
        <w:rPr>
          <w:rFonts w:ascii="Times New Roman" w:eastAsia="Times New Roman" w:hAnsi="Times New Roman" w:cs="Times New Roman"/>
          <w:spacing w:val="2"/>
          <w:sz w:val="24"/>
          <w:szCs w:val="24"/>
          <w:lang w:val="lt-LT" w:eastAsia="ar-SA"/>
        </w:rPr>
        <w:t>r</w:t>
      </w:r>
      <w:r w:rsidRPr="002145D5">
        <w:rPr>
          <w:rFonts w:ascii="Times New Roman" w:eastAsia="Times New Roman" w:hAnsi="Times New Roman" w:cs="Times New Roman"/>
          <w:spacing w:val="5"/>
          <w:sz w:val="24"/>
          <w:szCs w:val="24"/>
          <w:lang w:val="lt-LT" w:eastAsia="ar-SA"/>
        </w:rPr>
        <w:t>t</w:t>
      </w:r>
      <w:r w:rsidRPr="002145D5">
        <w:rPr>
          <w:rFonts w:ascii="Times New Roman" w:eastAsia="Times New Roman" w:hAnsi="Times New Roman" w:cs="Times New Roman"/>
          <w:sz w:val="24"/>
          <w:szCs w:val="24"/>
          <w:lang w:val="lt-LT" w:eastAsia="ar-SA"/>
        </w:rPr>
        <w:t>u</w:t>
      </w:r>
      <w:r w:rsidRPr="002145D5">
        <w:rPr>
          <w:rFonts w:ascii="Times New Roman" w:eastAsia="Times New Roman" w:hAnsi="Times New Roman" w:cs="Times New Roman"/>
          <w:spacing w:val="-9"/>
          <w:sz w:val="24"/>
          <w:szCs w:val="24"/>
          <w:lang w:val="lt-LT" w:eastAsia="ar-SA"/>
        </w:rPr>
        <w:t>i</w:t>
      </w:r>
      <w:r w:rsidRPr="002145D5">
        <w:rPr>
          <w:rFonts w:ascii="Times New Roman" w:eastAsia="Times New Roman" w:hAnsi="Times New Roman" w:cs="Times New Roman"/>
          <w:sz w:val="24"/>
          <w:szCs w:val="24"/>
          <w:lang w:val="lt-LT" w:eastAsia="ar-SA"/>
        </w:rPr>
        <w:t xml:space="preserve">, </w:t>
      </w:r>
      <w:r w:rsidRPr="002145D5">
        <w:rPr>
          <w:rFonts w:ascii="Times New Roman" w:eastAsia="Times New Roman" w:hAnsi="Times New Roman" w:cs="Times New Roman"/>
          <w:spacing w:val="5"/>
          <w:sz w:val="24"/>
          <w:szCs w:val="24"/>
          <w:lang w:val="lt-LT" w:eastAsia="ar-SA"/>
        </w:rPr>
        <w:t>k</w:t>
      </w:r>
      <w:r w:rsidRPr="002145D5">
        <w:rPr>
          <w:rFonts w:ascii="Times New Roman" w:eastAsia="Times New Roman" w:hAnsi="Times New Roman" w:cs="Times New Roman"/>
          <w:spacing w:val="-4"/>
          <w:sz w:val="24"/>
          <w:szCs w:val="24"/>
          <w:lang w:val="lt-LT" w:eastAsia="ar-SA"/>
        </w:rPr>
        <w:t>il</w:t>
      </w:r>
      <w:r w:rsidRPr="002145D5">
        <w:rPr>
          <w:rFonts w:ascii="Times New Roman" w:eastAsia="Times New Roman" w:hAnsi="Times New Roman" w:cs="Times New Roman"/>
          <w:spacing w:val="-5"/>
          <w:sz w:val="24"/>
          <w:szCs w:val="24"/>
          <w:lang w:val="lt-LT" w:eastAsia="ar-SA"/>
        </w:rPr>
        <w:t>n</w:t>
      </w:r>
      <w:r w:rsidRPr="002145D5">
        <w:rPr>
          <w:rFonts w:ascii="Times New Roman" w:eastAsia="Times New Roman" w:hAnsi="Times New Roman" w:cs="Times New Roman"/>
          <w:spacing w:val="10"/>
          <w:sz w:val="24"/>
          <w:szCs w:val="24"/>
          <w:lang w:val="lt-LT" w:eastAsia="ar-SA"/>
        </w:rPr>
        <w:t>o</w:t>
      </w:r>
      <w:r w:rsidRPr="002145D5">
        <w:rPr>
          <w:rFonts w:ascii="Times New Roman" w:eastAsia="Times New Roman" w:hAnsi="Times New Roman" w:cs="Times New Roman"/>
          <w:spacing w:val="-4"/>
          <w:sz w:val="24"/>
          <w:szCs w:val="24"/>
          <w:lang w:val="lt-LT" w:eastAsia="ar-SA"/>
        </w:rPr>
        <w:t>j</w:t>
      </w:r>
      <w:r w:rsidRPr="002145D5">
        <w:rPr>
          <w:rFonts w:ascii="Times New Roman" w:eastAsia="Times New Roman" w:hAnsi="Times New Roman" w:cs="Times New Roman"/>
          <w:spacing w:val="4"/>
          <w:sz w:val="24"/>
          <w:szCs w:val="24"/>
          <w:lang w:val="lt-LT" w:eastAsia="ar-SA"/>
        </w:rPr>
        <w:t>a</w:t>
      </w:r>
      <w:r w:rsidRPr="002145D5">
        <w:rPr>
          <w:rFonts w:ascii="Times New Roman" w:eastAsia="Times New Roman" w:hAnsi="Times New Roman" w:cs="Times New Roman"/>
          <w:spacing w:val="-9"/>
          <w:sz w:val="24"/>
          <w:szCs w:val="24"/>
          <w:lang w:val="lt-LT" w:eastAsia="ar-SA"/>
        </w:rPr>
        <w:t>m</w:t>
      </w:r>
      <w:r w:rsidRPr="002145D5">
        <w:rPr>
          <w:rFonts w:ascii="Times New Roman" w:eastAsia="Times New Roman" w:hAnsi="Times New Roman" w:cs="Times New Roman"/>
          <w:spacing w:val="5"/>
          <w:sz w:val="24"/>
          <w:szCs w:val="24"/>
          <w:lang w:val="lt-LT" w:eastAsia="ar-SA"/>
        </w:rPr>
        <w:t>o</w:t>
      </w:r>
      <w:r w:rsidRPr="002145D5">
        <w:rPr>
          <w:rFonts w:ascii="Times New Roman" w:eastAsia="Times New Roman" w:hAnsi="Times New Roman" w:cs="Times New Roman"/>
          <w:spacing w:val="3"/>
          <w:sz w:val="24"/>
          <w:szCs w:val="24"/>
          <w:lang w:val="lt-LT" w:eastAsia="ar-SA"/>
        </w:rPr>
        <w:t>s</w:t>
      </w:r>
      <w:r w:rsidRPr="002145D5">
        <w:rPr>
          <w:rFonts w:ascii="Times New Roman" w:eastAsia="Times New Roman" w:hAnsi="Times New Roman" w:cs="Times New Roman"/>
          <w:spacing w:val="-9"/>
          <w:sz w:val="24"/>
          <w:szCs w:val="24"/>
          <w:lang w:val="lt-LT" w:eastAsia="ar-SA"/>
        </w:rPr>
        <w:t>i</w:t>
      </w:r>
      <w:r w:rsidRPr="002145D5">
        <w:rPr>
          <w:rFonts w:ascii="Times New Roman" w:eastAsia="Times New Roman" w:hAnsi="Times New Roman" w:cs="Times New Roman"/>
          <w:spacing w:val="10"/>
          <w:sz w:val="24"/>
          <w:szCs w:val="24"/>
          <w:lang w:val="lt-LT" w:eastAsia="ar-SA"/>
        </w:rPr>
        <w:t>o</w:t>
      </w:r>
      <w:r w:rsidRPr="002145D5">
        <w:rPr>
          <w:rFonts w:ascii="Times New Roman" w:eastAsia="Times New Roman" w:hAnsi="Times New Roman" w:cs="Times New Roman"/>
          <w:spacing w:val="-4"/>
          <w:sz w:val="24"/>
          <w:szCs w:val="24"/>
          <w:lang w:val="lt-LT" w:eastAsia="ar-SA"/>
        </w:rPr>
        <w:t>m</w:t>
      </w:r>
      <w:r w:rsidRPr="002145D5">
        <w:rPr>
          <w:rFonts w:ascii="Times New Roman" w:eastAsia="Times New Roman" w:hAnsi="Times New Roman" w:cs="Times New Roman"/>
          <w:sz w:val="24"/>
          <w:szCs w:val="24"/>
          <w:lang w:val="lt-LT" w:eastAsia="ar-SA"/>
        </w:rPr>
        <w:t>s k</w:t>
      </w:r>
      <w:r w:rsidRPr="002145D5">
        <w:rPr>
          <w:rFonts w:ascii="Times New Roman" w:eastAsia="Times New Roman" w:hAnsi="Times New Roman" w:cs="Times New Roman"/>
          <w:spacing w:val="1"/>
          <w:sz w:val="24"/>
          <w:szCs w:val="24"/>
          <w:lang w:val="lt-LT" w:eastAsia="ar-SA"/>
        </w:rPr>
        <w:t>u</w:t>
      </w:r>
      <w:r w:rsidRPr="002145D5">
        <w:rPr>
          <w:rFonts w:ascii="Times New Roman" w:eastAsia="Times New Roman" w:hAnsi="Times New Roman" w:cs="Times New Roman"/>
          <w:spacing w:val="-9"/>
          <w:sz w:val="24"/>
          <w:szCs w:val="24"/>
          <w:lang w:val="lt-LT" w:eastAsia="ar-SA"/>
        </w:rPr>
        <w:t>l</w:t>
      </w:r>
      <w:r w:rsidRPr="002145D5">
        <w:rPr>
          <w:rFonts w:ascii="Times New Roman" w:eastAsia="Times New Roman" w:hAnsi="Times New Roman" w:cs="Times New Roman"/>
          <w:spacing w:val="5"/>
          <w:sz w:val="24"/>
          <w:szCs w:val="24"/>
          <w:lang w:val="lt-LT" w:eastAsia="ar-SA"/>
        </w:rPr>
        <w:t>t</w:t>
      </w:r>
      <w:r w:rsidRPr="002145D5">
        <w:rPr>
          <w:rFonts w:ascii="Times New Roman" w:eastAsia="Times New Roman" w:hAnsi="Times New Roman" w:cs="Times New Roman"/>
          <w:sz w:val="24"/>
          <w:szCs w:val="24"/>
          <w:lang w:val="lt-LT" w:eastAsia="ar-SA"/>
        </w:rPr>
        <w:t>ū</w:t>
      </w:r>
      <w:r w:rsidRPr="002145D5">
        <w:rPr>
          <w:rFonts w:ascii="Times New Roman" w:eastAsia="Times New Roman" w:hAnsi="Times New Roman" w:cs="Times New Roman"/>
          <w:spacing w:val="2"/>
          <w:sz w:val="24"/>
          <w:szCs w:val="24"/>
          <w:lang w:val="lt-LT" w:eastAsia="ar-SA"/>
        </w:rPr>
        <w:t>r</w:t>
      </w:r>
      <w:r w:rsidRPr="002145D5">
        <w:rPr>
          <w:rFonts w:ascii="Times New Roman" w:eastAsia="Times New Roman" w:hAnsi="Times New Roman" w:cs="Times New Roman"/>
          <w:spacing w:val="5"/>
          <w:sz w:val="24"/>
          <w:szCs w:val="24"/>
          <w:lang w:val="lt-LT" w:eastAsia="ar-SA"/>
        </w:rPr>
        <w:t>o</w:t>
      </w:r>
      <w:r w:rsidRPr="002145D5">
        <w:rPr>
          <w:rFonts w:ascii="Times New Roman" w:eastAsia="Times New Roman" w:hAnsi="Times New Roman" w:cs="Times New Roman"/>
          <w:sz w:val="24"/>
          <w:szCs w:val="24"/>
          <w:lang w:val="lt-LT" w:eastAsia="ar-SA"/>
        </w:rPr>
        <w:t xml:space="preserve">s </w:t>
      </w:r>
      <w:r w:rsidRPr="002145D5">
        <w:rPr>
          <w:rFonts w:ascii="Times New Roman" w:eastAsia="Times New Roman" w:hAnsi="Times New Roman" w:cs="Arial"/>
          <w:spacing w:val="-5"/>
          <w:sz w:val="24"/>
          <w:szCs w:val="24"/>
          <w:lang w:val="lt-LT" w:eastAsia="ar-SA"/>
        </w:rPr>
        <w:t>v</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5"/>
          <w:sz w:val="24"/>
          <w:szCs w:val="24"/>
          <w:lang w:val="lt-LT" w:eastAsia="ar-SA"/>
        </w:rPr>
        <w:t>yb</w:t>
      </w:r>
      <w:r w:rsidRPr="002145D5">
        <w:rPr>
          <w:rFonts w:ascii="Times New Roman" w:eastAsia="Times New Roman" w:hAnsi="Times New Roman" w:cs="Arial"/>
          <w:spacing w:val="4"/>
          <w:sz w:val="24"/>
          <w:szCs w:val="24"/>
          <w:lang w:val="lt-LT" w:eastAsia="ar-SA"/>
        </w:rPr>
        <w:t>ė</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z w:val="24"/>
          <w:szCs w:val="24"/>
          <w:lang w:val="lt-LT" w:eastAsia="ar-SA"/>
        </w:rPr>
        <w:t xml:space="preserve">s </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 xml:space="preserve">r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n</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pacing w:val="-3"/>
          <w:sz w:val="24"/>
          <w:szCs w:val="24"/>
          <w:lang w:val="lt-LT" w:eastAsia="ar-SA"/>
        </w:rPr>
        <w:t>r</w:t>
      </w:r>
      <w:r w:rsidRPr="002145D5">
        <w:rPr>
          <w:rFonts w:ascii="Times New Roman" w:eastAsia="Times New Roman" w:hAnsi="Times New Roman" w:cs="Arial"/>
          <w:sz w:val="24"/>
          <w:szCs w:val="24"/>
          <w:lang w:val="lt-LT" w:eastAsia="ar-SA"/>
        </w:rPr>
        <w:t>to p</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pacing w:val="-9"/>
          <w:sz w:val="24"/>
          <w:szCs w:val="24"/>
          <w:lang w:val="lt-LT" w:eastAsia="ar-SA"/>
        </w:rPr>
        <w:t>m</w:t>
      </w:r>
      <w:r w:rsidRPr="002145D5">
        <w:rPr>
          <w:rFonts w:ascii="Times New Roman" w:eastAsia="Times New Roman" w:hAnsi="Times New Roman" w:cs="Arial"/>
          <w:spacing w:val="10"/>
          <w:sz w:val="24"/>
          <w:szCs w:val="24"/>
          <w:lang w:val="lt-LT" w:eastAsia="ar-SA"/>
        </w:rPr>
        <w:t>o</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4"/>
          <w:sz w:val="24"/>
          <w:szCs w:val="24"/>
          <w:lang w:val="lt-LT" w:eastAsia="ar-SA"/>
        </w:rPr>
        <w:t>ė</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2"/>
          <w:sz w:val="24"/>
          <w:szCs w:val="24"/>
          <w:lang w:val="lt-LT" w:eastAsia="ar-SA"/>
        </w:rPr>
        <w:t>s, šaunamiesiems ginklams</w:t>
      </w:r>
      <w:r w:rsidRPr="002145D5">
        <w:rPr>
          <w:rFonts w:ascii="Times New Roman" w:eastAsia="Times New Roman" w:hAnsi="Times New Roman" w:cs="Arial"/>
          <w:spacing w:val="2"/>
          <w:sz w:val="24"/>
          <w:szCs w:val="24"/>
          <w:lang w:val="lt-LT" w:eastAsia="ar-SA"/>
        </w:rPr>
        <w:t>)</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40"/>
          <w:sz w:val="24"/>
          <w:szCs w:val="24"/>
          <w:lang w:val="lt-LT" w:eastAsia="ar-SA"/>
        </w:rPr>
        <w:t xml:space="preserve"> </w:t>
      </w:r>
      <w:r w:rsidRPr="002145D5">
        <w:rPr>
          <w:rFonts w:ascii="Times New Roman" w:eastAsia="Times New Roman" w:hAnsi="Times New Roman" w:cs="Arial"/>
          <w:spacing w:val="-4"/>
          <w:sz w:val="24"/>
          <w:szCs w:val="24"/>
          <w:lang w:val="lt-LT" w:eastAsia="ar-SA"/>
        </w:rPr>
        <w:t>įstaigos</w:t>
      </w:r>
      <w:r w:rsidRPr="002145D5">
        <w:rPr>
          <w:rFonts w:ascii="Times New Roman" w:eastAsia="Times New Roman" w:hAnsi="Times New Roman" w:cs="Times New Roman"/>
          <w:sz w:val="24"/>
          <w:szCs w:val="24"/>
          <w:lang w:val="lt-LT" w:eastAsia="ar-SA"/>
        </w:rPr>
        <w:t xml:space="preserve"> </w:t>
      </w:r>
      <w:r w:rsidRPr="002145D5">
        <w:rPr>
          <w:rFonts w:ascii="Times New Roman" w:eastAsia="Times New Roman" w:hAnsi="Times New Roman" w:cs="Arial"/>
          <w:spacing w:val="-5"/>
          <w:sz w:val="24"/>
          <w:szCs w:val="24"/>
          <w:lang w:val="lt-LT" w:eastAsia="ar-SA"/>
        </w:rPr>
        <w:t>v</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5"/>
          <w:sz w:val="24"/>
          <w:szCs w:val="24"/>
          <w:lang w:val="lt-LT" w:eastAsia="ar-SA"/>
        </w:rPr>
        <w:t>k</w:t>
      </w:r>
      <w:r w:rsidRPr="002145D5">
        <w:rPr>
          <w:rFonts w:ascii="Times New Roman" w:eastAsia="Times New Roman" w:hAnsi="Times New Roman" w:cs="Arial"/>
          <w:spacing w:val="-9"/>
          <w:sz w:val="24"/>
          <w:szCs w:val="24"/>
          <w:lang w:val="lt-LT" w:eastAsia="ar-SA"/>
        </w:rPr>
        <w:t>l</w:t>
      </w:r>
      <w:r w:rsidRPr="002145D5">
        <w:rPr>
          <w:rFonts w:ascii="Times New Roman" w:eastAsia="Times New Roman" w:hAnsi="Times New Roman" w:cs="Arial"/>
          <w:spacing w:val="10"/>
          <w:sz w:val="24"/>
          <w:szCs w:val="24"/>
          <w:lang w:val="lt-LT" w:eastAsia="ar-SA"/>
        </w:rPr>
        <w:t>o</w:t>
      </w:r>
      <w:r w:rsidRPr="002145D5">
        <w:rPr>
          <w:rFonts w:ascii="Times New Roman" w:eastAsia="Times New Roman" w:hAnsi="Times New Roman" w:cs="Arial"/>
          <w:spacing w:val="-4"/>
          <w:sz w:val="24"/>
          <w:szCs w:val="24"/>
          <w:lang w:val="lt-LT" w:eastAsia="ar-SA"/>
        </w:rPr>
        <w:t>j</w:t>
      </w:r>
      <w:r w:rsidRPr="002145D5">
        <w:rPr>
          <w:rFonts w:ascii="Times New Roman" w:eastAsia="Times New Roman" w:hAnsi="Times New Roman" w:cs="Arial"/>
          <w:sz w:val="24"/>
          <w:szCs w:val="24"/>
          <w:lang w:val="lt-LT" w:eastAsia="ar-SA"/>
        </w:rPr>
        <w:t>e</w:t>
      </w:r>
      <w:r w:rsidRPr="002145D5">
        <w:rPr>
          <w:rFonts w:ascii="Times New Roman" w:eastAsia="Times New Roman" w:hAnsi="Times New Roman" w:cs="Arial"/>
          <w:spacing w:val="3"/>
          <w:sz w:val="24"/>
          <w:szCs w:val="24"/>
          <w:lang w:val="lt-LT" w:eastAsia="ar-SA"/>
        </w:rPr>
        <w:t xml:space="preserve">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u</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8"/>
          <w:sz w:val="24"/>
          <w:szCs w:val="24"/>
          <w:lang w:val="lt-LT" w:eastAsia="ar-SA"/>
        </w:rPr>
        <w:t xml:space="preserve"> </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pacing w:val="5"/>
          <w:sz w:val="24"/>
          <w:szCs w:val="24"/>
          <w:lang w:val="lt-LT" w:eastAsia="ar-SA"/>
        </w:rPr>
        <w:t>g</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10"/>
          <w:sz w:val="24"/>
          <w:szCs w:val="24"/>
          <w:lang w:val="lt-LT" w:eastAsia="ar-SA"/>
        </w:rPr>
        <w:t xml:space="preserve">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7"/>
          <w:sz w:val="24"/>
          <w:szCs w:val="24"/>
          <w:lang w:val="lt-LT" w:eastAsia="ar-SA"/>
        </w:rPr>
        <w:t xml:space="preserve"> </w:t>
      </w:r>
      <w:r w:rsidRPr="002145D5">
        <w:rPr>
          <w:rFonts w:ascii="Times New Roman" w:eastAsia="Times New Roman" w:hAnsi="Times New Roman" w:cs="Arial"/>
          <w:sz w:val="24"/>
          <w:szCs w:val="24"/>
          <w:lang w:val="lt-LT" w:eastAsia="ar-SA"/>
        </w:rPr>
        <w:t>v</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z w:val="24"/>
          <w:szCs w:val="24"/>
          <w:lang w:val="lt-LT" w:eastAsia="ar-SA"/>
        </w:rPr>
        <w:t>n</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5"/>
          <w:sz w:val="24"/>
          <w:szCs w:val="24"/>
          <w:lang w:val="lt-LT" w:eastAsia="ar-SA"/>
        </w:rPr>
        <w:t>u</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8"/>
          <w:sz w:val="24"/>
          <w:szCs w:val="24"/>
          <w:lang w:val="lt-LT" w:eastAsia="ar-SA"/>
        </w:rPr>
        <w:t xml:space="preserve"> </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3"/>
          <w:sz w:val="24"/>
          <w:szCs w:val="24"/>
          <w:lang w:val="lt-LT" w:eastAsia="ar-SA"/>
        </w:rPr>
        <w:t xml:space="preserve"> </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g</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4"/>
          <w:sz w:val="24"/>
          <w:szCs w:val="24"/>
          <w:lang w:val="lt-LT" w:eastAsia="ar-SA"/>
        </w:rPr>
        <w:t>į</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4"/>
          <w:sz w:val="24"/>
          <w:szCs w:val="24"/>
          <w:lang w:val="lt-LT" w:eastAsia="ar-SA"/>
        </w:rPr>
        <w:t xml:space="preserve"> </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1"/>
          <w:sz w:val="24"/>
          <w:szCs w:val="24"/>
          <w:lang w:val="lt-LT" w:eastAsia="ar-SA"/>
        </w:rPr>
        <w:t>ė</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8"/>
          <w:sz w:val="24"/>
          <w:szCs w:val="24"/>
          <w:lang w:val="lt-LT" w:eastAsia="ar-SA"/>
        </w:rPr>
        <w:t xml:space="preserve"> </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d</w:t>
      </w:r>
      <w:r w:rsidRPr="002145D5">
        <w:rPr>
          <w:rFonts w:ascii="Times New Roman" w:eastAsia="Times New Roman" w:hAnsi="Times New Roman" w:cs="Arial"/>
          <w:spacing w:val="11"/>
          <w:sz w:val="24"/>
          <w:szCs w:val="24"/>
          <w:lang w:val="lt-LT" w:eastAsia="ar-SA"/>
        </w:rPr>
        <w:t xml:space="preserve"> </w:t>
      </w:r>
      <w:r w:rsidRPr="002145D5">
        <w:rPr>
          <w:rFonts w:ascii="Times New Roman" w:eastAsia="Times New Roman" w:hAnsi="Times New Roman" w:cs="Arial"/>
          <w:spacing w:val="-5"/>
          <w:sz w:val="24"/>
          <w:szCs w:val="24"/>
          <w:lang w:val="lt-LT" w:eastAsia="ar-SA"/>
        </w:rPr>
        <w:t>b</w:t>
      </w:r>
      <w:r w:rsidRPr="002145D5">
        <w:rPr>
          <w:rFonts w:ascii="Times New Roman" w:eastAsia="Times New Roman" w:hAnsi="Times New Roman" w:cs="Arial"/>
          <w:sz w:val="24"/>
          <w:szCs w:val="24"/>
          <w:lang w:val="lt-LT" w:eastAsia="ar-SA"/>
        </w:rPr>
        <w:t>ū</w:t>
      </w:r>
      <w:r w:rsidRPr="002145D5">
        <w:rPr>
          <w:rFonts w:ascii="Times New Roman" w:eastAsia="Times New Roman" w:hAnsi="Times New Roman" w:cs="Arial"/>
          <w:spacing w:val="3"/>
          <w:sz w:val="24"/>
          <w:szCs w:val="24"/>
          <w:lang w:val="lt-LT" w:eastAsia="ar-SA"/>
        </w:rPr>
        <w:t>s</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7"/>
          <w:sz w:val="24"/>
          <w:szCs w:val="24"/>
          <w:lang w:val="lt-LT" w:eastAsia="ar-SA"/>
        </w:rPr>
        <w:t>s</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 xml:space="preserve">is </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5"/>
          <w:sz w:val="24"/>
          <w:szCs w:val="24"/>
          <w:lang w:val="lt-LT" w:eastAsia="ar-SA"/>
        </w:rPr>
        <w:t>ot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 xml:space="preserve">s įstaiga </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š</w:t>
      </w:r>
      <w:r w:rsidRPr="002145D5">
        <w:rPr>
          <w:rFonts w:ascii="Times New Roman" w:eastAsia="Times New Roman" w:hAnsi="Times New Roman" w:cs="Arial"/>
          <w:spacing w:val="23"/>
          <w:sz w:val="24"/>
          <w:szCs w:val="24"/>
          <w:lang w:val="lt-LT" w:eastAsia="ar-SA"/>
        </w:rPr>
        <w:t xml:space="preserve">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z w:val="24"/>
          <w:szCs w:val="24"/>
          <w:lang w:val="lt-LT" w:eastAsia="ar-SA"/>
        </w:rPr>
        <w:t>to</w:t>
      </w:r>
      <w:r w:rsidRPr="002145D5">
        <w:rPr>
          <w:rFonts w:ascii="Times New Roman" w:eastAsia="Times New Roman" w:hAnsi="Times New Roman" w:cs="Arial"/>
          <w:spacing w:val="29"/>
          <w:sz w:val="24"/>
          <w:szCs w:val="24"/>
          <w:lang w:val="lt-LT" w:eastAsia="ar-SA"/>
        </w:rPr>
        <w:t xml:space="preserve"> </w:t>
      </w:r>
      <w:r w:rsidRPr="002145D5">
        <w:rPr>
          <w:rFonts w:ascii="Times New Roman" w:eastAsia="Times New Roman" w:hAnsi="Times New Roman" w:cs="Arial"/>
          <w:sz w:val="24"/>
          <w:szCs w:val="24"/>
          <w:lang w:val="lt-LT" w:eastAsia="ar-SA"/>
        </w:rPr>
        <w:t>g</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us</w:t>
      </w:r>
      <w:r w:rsidRPr="002145D5">
        <w:rPr>
          <w:rFonts w:ascii="Times New Roman" w:eastAsia="Times New Roman" w:hAnsi="Times New Roman" w:cs="Arial"/>
          <w:spacing w:val="22"/>
          <w:sz w:val="24"/>
          <w:szCs w:val="24"/>
          <w:lang w:val="lt-LT" w:eastAsia="ar-SA"/>
        </w:rPr>
        <w:t xml:space="preserve"> </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5"/>
          <w:sz w:val="24"/>
          <w:szCs w:val="24"/>
          <w:lang w:val="lt-LT" w:eastAsia="ar-SA"/>
        </w:rPr>
        <w:t>k</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pacing w:val="-4"/>
          <w:sz w:val="24"/>
          <w:szCs w:val="24"/>
          <w:lang w:val="lt-LT" w:eastAsia="ar-SA"/>
        </w:rPr>
        <w:t>mi</w:t>
      </w:r>
      <w:r w:rsidRPr="002145D5">
        <w:rPr>
          <w:rFonts w:ascii="Times New Roman" w:eastAsia="Times New Roman" w:hAnsi="Times New Roman" w:cs="Arial"/>
          <w:sz w:val="24"/>
          <w:szCs w:val="24"/>
          <w:lang w:val="lt-LT" w:eastAsia="ar-SA"/>
        </w:rPr>
        <w:t>n</w:t>
      </w:r>
      <w:r w:rsidRPr="002145D5">
        <w:rPr>
          <w:rFonts w:ascii="Times New Roman" w:eastAsia="Times New Roman" w:hAnsi="Times New Roman" w:cs="Arial"/>
          <w:spacing w:val="4"/>
          <w:sz w:val="24"/>
          <w:szCs w:val="24"/>
          <w:lang w:val="lt-LT" w:eastAsia="ar-SA"/>
        </w:rPr>
        <w:t>ė</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27"/>
          <w:sz w:val="24"/>
          <w:szCs w:val="24"/>
          <w:lang w:val="lt-LT" w:eastAsia="ar-SA"/>
        </w:rPr>
        <w:t xml:space="preserve">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ud</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pacing w:val="-2"/>
          <w:sz w:val="24"/>
          <w:szCs w:val="24"/>
          <w:lang w:val="lt-LT" w:eastAsia="ar-SA"/>
        </w:rPr>
        <w:t>s ar naudos įstaigos veiklai vykdyti</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25"/>
          <w:sz w:val="24"/>
          <w:szCs w:val="24"/>
          <w:lang w:val="lt-LT" w:eastAsia="ar-SA"/>
        </w:rPr>
        <w:t xml:space="preserve"> </w:t>
      </w:r>
      <w:r w:rsidRPr="002145D5">
        <w:rPr>
          <w:rFonts w:ascii="Times New Roman" w:eastAsia="Times New Roman" w:hAnsi="Times New Roman" w:cs="Arial"/>
          <w:sz w:val="24"/>
          <w:szCs w:val="24"/>
          <w:lang w:val="lt-LT" w:eastAsia="ar-SA"/>
        </w:rPr>
        <w:t>g</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z w:val="24"/>
          <w:szCs w:val="24"/>
          <w:lang w:val="lt-LT" w:eastAsia="ar-SA"/>
        </w:rPr>
        <w:t>a</w:t>
      </w:r>
      <w:r w:rsidRPr="002145D5">
        <w:rPr>
          <w:rFonts w:ascii="Times New Roman" w:eastAsia="Times New Roman" w:hAnsi="Times New Roman" w:cs="Arial"/>
          <w:spacing w:val="25"/>
          <w:sz w:val="24"/>
          <w:szCs w:val="24"/>
          <w:lang w:val="lt-LT" w:eastAsia="ar-SA"/>
        </w:rPr>
        <w:t xml:space="preserve"> </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5"/>
          <w:sz w:val="24"/>
          <w:szCs w:val="24"/>
          <w:lang w:val="lt-LT" w:eastAsia="ar-SA"/>
        </w:rPr>
        <w:t>k</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26"/>
          <w:sz w:val="24"/>
          <w:szCs w:val="24"/>
          <w:lang w:val="lt-LT" w:eastAsia="ar-SA"/>
        </w:rPr>
        <w:t xml:space="preserve">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9"/>
          <w:sz w:val="24"/>
          <w:szCs w:val="24"/>
          <w:lang w:val="lt-LT" w:eastAsia="ar-SA"/>
        </w:rPr>
        <w:t>y</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z w:val="24"/>
          <w:szCs w:val="24"/>
          <w:lang w:val="lt-LT" w:eastAsia="ar-SA"/>
        </w:rPr>
        <w:t>i turto įsigijimo ar pasigaminimo savikainą, įstaiga turi teisę tuo turtu disponuoti.</w:t>
      </w:r>
    </w:p>
    <w:bookmarkEnd w:id="6"/>
    <w:p w14:paraId="20B4C507" w14:textId="5D03840B"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w:t>
      </w:r>
      <w:r w:rsidRPr="002145D5">
        <w:rPr>
          <w:rFonts w:ascii="Times New Roman" w:eastAsia="Times New Roman" w:hAnsi="Times New Roman" w:cs="Times New Roman"/>
          <w:sz w:val="24"/>
          <w:szCs w:val="24"/>
          <w:lang w:val="lt-LT" w:eastAsia="ar-SA"/>
        </w:rPr>
        <w:lastRenderedPageBreak/>
        <w:t>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7" w:name="_Ref156833207"/>
    </w:p>
    <w:p w14:paraId="51F750A5" w14:textId="44B7E306"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2145D5">
        <w:rPr>
          <w:rFonts w:ascii="Times New Roman" w:eastAsia="Times New Roman" w:hAnsi="Times New Roman" w:cs="Times New Roman"/>
          <w:bCs/>
          <w:sz w:val="24"/>
          <w:szCs w:val="24"/>
          <w:lang w:val="lt-LT" w:eastAsia="ar-SA"/>
        </w:rPr>
        <w:t xml:space="preserve">Turto likvidacinė vertė yra lygi </w:t>
      </w:r>
      <w:r w:rsidR="00794445" w:rsidRPr="002145D5">
        <w:rPr>
          <w:rFonts w:ascii="Times New Roman" w:eastAsia="Times New Roman" w:hAnsi="Times New Roman" w:cs="Times New Roman"/>
          <w:bCs/>
          <w:sz w:val="24"/>
          <w:szCs w:val="24"/>
          <w:lang w:val="lt-LT" w:eastAsia="ar-SA"/>
        </w:rPr>
        <w:t xml:space="preserve">1 </w:t>
      </w:r>
      <w:r w:rsidRPr="002145D5">
        <w:rPr>
          <w:rFonts w:ascii="Times New Roman" w:eastAsia="Times New Roman" w:hAnsi="Times New Roman" w:cs="Times New Roman"/>
          <w:bCs/>
          <w:sz w:val="24"/>
          <w:szCs w:val="24"/>
          <w:lang w:val="lt-LT" w:eastAsia="ar-SA"/>
        </w:rPr>
        <w:t>eur</w:t>
      </w:r>
      <w:r w:rsidR="00794445" w:rsidRPr="002145D5">
        <w:rPr>
          <w:rFonts w:ascii="Times New Roman" w:eastAsia="Times New Roman" w:hAnsi="Times New Roman" w:cs="Times New Roman"/>
          <w:bCs/>
          <w:sz w:val="24"/>
          <w:szCs w:val="24"/>
          <w:lang w:val="lt-LT" w:eastAsia="ar-SA"/>
        </w:rPr>
        <w:t>ui</w:t>
      </w:r>
      <w:r w:rsidRPr="002145D5">
        <w:rPr>
          <w:rFonts w:ascii="Times New Roman" w:eastAsia="Times New Roman" w:hAnsi="Times New Roman" w:cs="Times New Roman"/>
          <w:sz w:val="24"/>
          <w:szCs w:val="24"/>
          <w:lang w:val="lt-LT" w:eastAsia="ar-SA"/>
        </w:rPr>
        <w:t>, tačiau anksčiau įsigyto turto likvidacinė vertė nekeičiama.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bookmarkEnd w:id="7"/>
      <w:r w:rsidRPr="002145D5">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Pr="002145D5" w:rsidRDefault="00C91F92" w:rsidP="00F63319">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sidRPr="002145D5">
        <w:rPr>
          <w:rFonts w:ascii="Times New Roman" w:eastAsia="Times New Roman" w:hAnsi="Times New Roman" w:cs="Times New Roman"/>
          <w:sz w:val="24"/>
          <w:szCs w:val="24"/>
          <w:lang w:val="lt-LT" w:eastAsia="ar-SA"/>
        </w:rPr>
        <w:t>.</w:t>
      </w:r>
      <w:r w:rsidRPr="002145D5">
        <w:rPr>
          <w:rFonts w:ascii="Times New Roman" w:eastAsia="Times New Roman" w:hAnsi="Times New Roman" w:cs="Times New Roman"/>
          <w:sz w:val="24"/>
          <w:szCs w:val="24"/>
          <w:lang w:val="lt-LT" w:eastAsia="ar-SA"/>
        </w:rPr>
        <w:t xml:space="preserve"> </w:t>
      </w:r>
    </w:p>
    <w:p w14:paraId="3B975183" w14:textId="77777777" w:rsidR="00C73B47" w:rsidRPr="002145D5" w:rsidRDefault="00C73B47" w:rsidP="00F63319">
      <w:pPr>
        <w:tabs>
          <w:tab w:val="left" w:pos="1701"/>
          <w:tab w:val="left" w:pos="2552"/>
        </w:tabs>
        <w:spacing w:after="120" w:line="240" w:lineRule="auto"/>
        <w:ind w:left="357"/>
        <w:jc w:val="center"/>
        <w:rPr>
          <w:rFonts w:ascii="Times New Roman" w:hAnsi="Times New Roman" w:cs="Times New Roman"/>
          <w:sz w:val="24"/>
          <w:szCs w:val="24"/>
          <w:lang w:val="lt-LT"/>
        </w:rPr>
      </w:pPr>
      <w:r w:rsidRPr="002145D5">
        <w:rPr>
          <w:rFonts w:ascii="Times New Roman" w:eastAsia="Times New Roman" w:hAnsi="Times New Roman" w:cs="Times New Roman"/>
          <w:sz w:val="24"/>
          <w:szCs w:val="24"/>
          <w:lang w:val="lt-LT" w:eastAsia="ar-SA"/>
        </w:rPr>
        <w:t>Ilgalaikio materialiojo turto nusidėvėjimo (amortizacijos) norma</w:t>
      </w:r>
      <w:r w:rsidRPr="002145D5">
        <w:rPr>
          <w:rFonts w:ascii="Times New Roman" w:hAnsi="Times New Roman" w:cs="Times New Roman"/>
          <w:sz w:val="24"/>
          <w:szCs w:val="24"/>
          <w:lang w:val="lt-LT"/>
        </w:rPr>
        <w:t>tyvai</w:t>
      </w:r>
    </w:p>
    <w:tbl>
      <w:tblPr>
        <w:tblW w:w="9283" w:type="dxa"/>
        <w:tblInd w:w="57" w:type="dxa"/>
        <w:shd w:val="clear" w:color="auto" w:fill="FFFFFF"/>
        <w:tblCellMar>
          <w:left w:w="0" w:type="dxa"/>
          <w:right w:w="0" w:type="dxa"/>
        </w:tblCellMar>
        <w:tblLook w:val="04A0" w:firstRow="1" w:lastRow="0" w:firstColumn="1" w:lastColumn="0" w:noHBand="0" w:noVBand="1"/>
      </w:tblPr>
      <w:tblGrid>
        <w:gridCol w:w="1208"/>
        <w:gridCol w:w="4948"/>
        <w:gridCol w:w="1570"/>
        <w:gridCol w:w="1557"/>
      </w:tblGrid>
      <w:tr w:rsidR="002145D5" w:rsidRPr="002145D5" w14:paraId="1F430B69" w14:textId="77777777" w:rsidTr="00890361">
        <w:trPr>
          <w:trHeight w:val="23"/>
          <w:tblHeader/>
        </w:trPr>
        <w:tc>
          <w:tcPr>
            <w:tcW w:w="1208"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3F031F46"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Eil. Nr.</w:t>
            </w:r>
          </w:p>
        </w:tc>
        <w:tc>
          <w:tcPr>
            <w:tcW w:w="4948"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75D39BEA"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Ilgalaikio turto grupės ir rūšys</w:t>
            </w:r>
          </w:p>
        </w:tc>
        <w:tc>
          <w:tcPr>
            <w:tcW w:w="157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521157E4"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Turto </w:t>
            </w:r>
            <w:r w:rsidRPr="002145D5">
              <w:rPr>
                <w:rFonts w:ascii="Times New Roman" w:hAnsi="Times New Roman" w:cs="Times New Roman"/>
                <w:sz w:val="24"/>
                <w:szCs w:val="24"/>
                <w:lang w:val="lt-LT"/>
              </w:rPr>
              <w:t>nusidėvėjimo (amortizacijos) normatyvai (metais</w:t>
            </w:r>
            <w:r w:rsidRPr="002145D5">
              <w:rPr>
                <w:rFonts w:ascii="Times New Roman" w:eastAsia="Times New Roman" w:hAnsi="Times New Roman" w:cs="Times New Roman"/>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7E65B7A4"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Ekonominė klasifikacija</w:t>
            </w:r>
          </w:p>
        </w:tc>
      </w:tr>
      <w:tr w:rsidR="002145D5" w:rsidRPr="002145D5" w14:paraId="34864FFB"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A19864C"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 </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041F290" w14:textId="77777777" w:rsidR="00F323A3" w:rsidRPr="002145D5" w:rsidRDefault="00F323A3" w:rsidP="00F63319">
            <w:pPr>
              <w:spacing w:after="0" w:line="240" w:lineRule="auto"/>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MATERIALUSIS TURTAS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D03802A"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7A589CDA"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73B1E6B2"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FB72288"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5.</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FB486C9"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b/>
                <w:bCs/>
                <w:sz w:val="24"/>
                <w:szCs w:val="24"/>
                <w:lang w:val="lt-LT"/>
              </w:rPr>
              <w:t>Pastatai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BA39C84"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2EB86971"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366A236C"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AEC21EB"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5.1.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FDDF38A"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Kapitaliniai mūriniai pastatai </w:t>
            </w:r>
            <w:r w:rsidRPr="002145D5">
              <w:rPr>
                <w:rFonts w:ascii="Times New Roman" w:eastAsia="Times New Roman" w:hAnsi="Times New Roman" w:cs="Times New Roman"/>
                <w:i/>
                <w:sz w:val="20"/>
                <w:szCs w:val="20"/>
                <w:lang w:val="lt-LT"/>
              </w:rPr>
              <w:t>(sienos </w:t>
            </w:r>
            <w:r w:rsidRPr="002145D5">
              <w:rPr>
                <w:rFonts w:ascii="Times New Roman" w:eastAsia="Times New Roman" w:hAnsi="Times New Roman" w:cs="Times New Roman"/>
                <w:i/>
                <w:spacing w:val="-2"/>
                <w:sz w:val="20"/>
                <w:szCs w:val="20"/>
                <w:lang w:val="lt-LT"/>
              </w:rPr>
              <w:t>– </w:t>
            </w:r>
            <w:r w:rsidRPr="002145D5">
              <w:rPr>
                <w:rFonts w:ascii="Times New Roman" w:eastAsia="Times New Roman" w:hAnsi="Times New Roman" w:cs="Times New Roman"/>
                <w:i/>
                <w:sz w:val="20"/>
                <w:szCs w:val="20"/>
                <w:lang w:val="lt-LT"/>
              </w:rPr>
              <w:t>2,5 ir daugiau plytų storio, gelžbetoniniai; perdangos ir denginiai – gelžbetoniniai ir betoniniai), monolitinio gelžbetonio pastatai, stambių blokų (perdangos ir denginiai – gelžbetoniniai) pastatai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0D4AD55"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120</w:t>
            </w:r>
          </w:p>
        </w:tc>
        <w:tc>
          <w:tcPr>
            <w:tcW w:w="1557" w:type="dxa"/>
            <w:tcBorders>
              <w:top w:val="nil"/>
              <w:left w:val="nil"/>
              <w:bottom w:val="single" w:sz="8" w:space="0" w:color="auto"/>
              <w:right w:val="single" w:sz="8" w:space="0" w:color="auto"/>
            </w:tcBorders>
            <w:shd w:val="clear" w:color="auto" w:fill="FFFFFF"/>
          </w:tcPr>
          <w:p w14:paraId="1A0A5233"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3.1.1.2.1.1</w:t>
            </w:r>
          </w:p>
          <w:p w14:paraId="19002A79"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3.1.1.2.1.2</w:t>
            </w:r>
          </w:p>
        </w:tc>
      </w:tr>
      <w:tr w:rsidR="002145D5" w:rsidRPr="002145D5" w14:paraId="3CDC9AF3"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0DDBA4E"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5.2.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411488"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pacing w:val="-2"/>
                <w:sz w:val="24"/>
                <w:szCs w:val="24"/>
                <w:lang w:val="lt-LT"/>
              </w:rPr>
              <w:t xml:space="preserve">Pastatai </w:t>
            </w:r>
            <w:r w:rsidRPr="002145D5">
              <w:rPr>
                <w:rFonts w:ascii="Times New Roman" w:eastAsia="Times New Roman" w:hAnsi="Times New Roman" w:cs="Times New Roman"/>
                <w:i/>
                <w:spacing w:val="-2"/>
                <w:sz w:val="20"/>
                <w:szCs w:val="20"/>
                <w:lang w:val="lt-LT"/>
              </w:rPr>
              <w:t>(sienos – iki 2,5 plytos storio, blokų, monolitinio šlako, betono, lengvų šlako blokų; perdangos ir denginiai</w:t>
            </w:r>
            <w:r w:rsidRPr="002145D5">
              <w:rPr>
                <w:rFonts w:ascii="Times New Roman" w:eastAsia="Times New Roman" w:hAnsi="Times New Roman" w:cs="Times New Roman"/>
                <w:i/>
                <w:sz w:val="20"/>
                <w:szCs w:val="20"/>
                <w:lang w:val="lt-LT"/>
              </w:rPr>
              <w:t> – gelžbetoniniai, betoniniai arba mediniai)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CBD8936"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90</w:t>
            </w:r>
          </w:p>
        </w:tc>
        <w:tc>
          <w:tcPr>
            <w:tcW w:w="1557" w:type="dxa"/>
            <w:tcBorders>
              <w:top w:val="nil"/>
              <w:left w:val="nil"/>
              <w:bottom w:val="single" w:sz="8" w:space="0" w:color="auto"/>
              <w:right w:val="single" w:sz="8" w:space="0" w:color="auto"/>
            </w:tcBorders>
            <w:shd w:val="clear" w:color="auto" w:fill="FFFFFF"/>
          </w:tcPr>
          <w:p w14:paraId="6E45B45B"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3.1.1.2.1.1</w:t>
            </w:r>
          </w:p>
          <w:p w14:paraId="0324FBCD"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3.1.1.2.1.2</w:t>
            </w:r>
          </w:p>
        </w:tc>
      </w:tr>
      <w:tr w:rsidR="002145D5" w:rsidRPr="002145D5" w14:paraId="30100A5F"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6312DF3"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5.3.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7BCB3AB"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Tašytų rąstų pastatai (karkasiniai pastatai)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4592A4"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71179084"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1AE02646"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26AA012"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5.4.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F8BD044"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Surenkamieji, išardomieji, moliniai ir kiti pastatai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1C1B91D"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6FE7637A"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5F54C753"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4291516" w14:textId="77777777" w:rsidR="00F323A3" w:rsidRPr="002145D5" w:rsidRDefault="00F323A3" w:rsidP="00F63319">
            <w:pPr>
              <w:spacing w:after="0" w:line="240" w:lineRule="auto"/>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 xml:space="preserve">     6.</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71AB5AC"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b/>
                <w:bCs/>
                <w:sz w:val="24"/>
                <w:szCs w:val="24"/>
                <w:lang w:val="lt-LT"/>
              </w:rPr>
              <w:t>Infrastruktūros ir kiti statiniai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B868AB"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5B943226"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6D98F8AD"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26FAE17" w14:textId="77777777" w:rsidR="00F323A3" w:rsidRPr="002145D5" w:rsidRDefault="00F323A3" w:rsidP="00F63319">
            <w:pPr>
              <w:spacing w:after="0" w:line="240" w:lineRule="auto"/>
              <w:rPr>
                <w:rFonts w:ascii="Times New Roman" w:eastAsia="Times New Roman" w:hAnsi="Times New Roman" w:cs="Times New Roman"/>
                <w:b/>
                <w:sz w:val="24"/>
                <w:szCs w:val="24"/>
                <w:lang w:val="lt-LT"/>
              </w:rPr>
            </w:pPr>
            <w:r w:rsidRPr="002145D5">
              <w:rPr>
                <w:rFonts w:ascii="Times New Roman" w:eastAsia="Times New Roman" w:hAnsi="Times New Roman" w:cs="Times New Roman"/>
                <w:sz w:val="24"/>
                <w:szCs w:val="24"/>
                <w:lang w:val="lt-LT"/>
              </w:rPr>
              <w:t xml:space="preserve">     </w:t>
            </w:r>
            <w:r w:rsidRPr="002145D5">
              <w:rPr>
                <w:rFonts w:ascii="Times New Roman" w:eastAsia="Times New Roman" w:hAnsi="Times New Roman" w:cs="Times New Roman"/>
                <w:b/>
                <w:sz w:val="24"/>
                <w:szCs w:val="24"/>
                <w:lang w:val="lt-LT"/>
              </w:rPr>
              <w:t>6.1.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769AA0"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Infrastruktūros statiniai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E169FAD"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24F8887D"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3.1.1.2.1.3</w:t>
            </w:r>
          </w:p>
        </w:tc>
      </w:tr>
      <w:tr w:rsidR="002145D5" w:rsidRPr="002145D5" w14:paraId="5267C83D"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088F9D0" w14:textId="77777777" w:rsidR="00F323A3" w:rsidRPr="002145D5" w:rsidRDefault="00F323A3" w:rsidP="00F63319">
            <w:pPr>
              <w:spacing w:after="0" w:line="240" w:lineRule="auto"/>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6.1.1.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1E468DE" w14:textId="77777777" w:rsidR="00F323A3" w:rsidRPr="002145D5" w:rsidRDefault="00F323A3" w:rsidP="00F63319">
            <w:pPr>
              <w:spacing w:after="0" w:line="240" w:lineRule="auto"/>
              <w:ind w:firstLine="261"/>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Betoniniai, gelžbetoniniai, akmeniniai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297F159"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80</w:t>
            </w:r>
          </w:p>
        </w:tc>
        <w:tc>
          <w:tcPr>
            <w:tcW w:w="1557" w:type="dxa"/>
            <w:tcBorders>
              <w:top w:val="nil"/>
              <w:left w:val="nil"/>
              <w:bottom w:val="single" w:sz="8" w:space="0" w:color="auto"/>
              <w:right w:val="single" w:sz="8" w:space="0" w:color="auto"/>
            </w:tcBorders>
            <w:shd w:val="clear" w:color="auto" w:fill="FFFFFF"/>
          </w:tcPr>
          <w:p w14:paraId="4A12E854"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1E94474F"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279B150" w14:textId="77777777" w:rsidR="00F323A3" w:rsidRPr="002145D5" w:rsidRDefault="00F323A3" w:rsidP="00F63319">
            <w:pPr>
              <w:spacing w:after="0" w:line="240" w:lineRule="auto"/>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6.1.2.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1942C25" w14:textId="77777777" w:rsidR="00F323A3" w:rsidRPr="002145D5" w:rsidRDefault="00F323A3" w:rsidP="00F63319">
            <w:pPr>
              <w:spacing w:after="0" w:line="240" w:lineRule="auto"/>
              <w:ind w:firstLine="261"/>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Metaliniai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C6E5870"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6043A816"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61C9AB62"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9806A15" w14:textId="77777777" w:rsidR="00F323A3" w:rsidRPr="002145D5" w:rsidRDefault="00F323A3" w:rsidP="00F63319">
            <w:pPr>
              <w:spacing w:after="0" w:line="240" w:lineRule="auto"/>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6.1.3.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E726CF1" w14:textId="77777777" w:rsidR="00F323A3" w:rsidRPr="002145D5" w:rsidRDefault="00F323A3" w:rsidP="00F63319">
            <w:pPr>
              <w:spacing w:after="0" w:line="240" w:lineRule="auto"/>
              <w:ind w:firstLine="261"/>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Mediniai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6CA0DB3"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207C760E"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18957C4A" w14:textId="77777777" w:rsidTr="00890361">
        <w:trPr>
          <w:trHeight w:val="344"/>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0C0C691" w14:textId="77777777" w:rsidR="00F323A3" w:rsidRPr="002145D5" w:rsidRDefault="00F323A3" w:rsidP="00F63319">
            <w:pPr>
              <w:spacing w:after="0" w:line="240" w:lineRule="auto"/>
              <w:rPr>
                <w:rFonts w:ascii="Times New Roman" w:eastAsia="Times New Roman" w:hAnsi="Times New Roman" w:cs="Times New Roman"/>
                <w:b/>
                <w:i/>
                <w:sz w:val="24"/>
                <w:szCs w:val="24"/>
                <w:lang w:val="lt-LT"/>
              </w:rPr>
            </w:pPr>
            <w:r w:rsidRPr="002145D5">
              <w:rPr>
                <w:rFonts w:ascii="Times New Roman" w:eastAsia="Times New Roman" w:hAnsi="Times New Roman" w:cs="Times New Roman"/>
                <w:b/>
                <w:i/>
                <w:sz w:val="24"/>
                <w:szCs w:val="24"/>
                <w:lang w:val="lt-LT"/>
              </w:rPr>
              <w:t xml:space="preserve">     6.1.4.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E8E54BC" w14:textId="77777777" w:rsidR="00F323A3" w:rsidRPr="002145D5" w:rsidRDefault="00F323A3" w:rsidP="00F63319">
            <w:pPr>
              <w:spacing w:after="0" w:line="240" w:lineRule="auto"/>
              <w:ind w:firstLine="261"/>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Kiti tinklai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55582A5"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7C81BF51"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50969A56"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9CDF215" w14:textId="77777777" w:rsidR="00F323A3" w:rsidRPr="002145D5" w:rsidRDefault="00F323A3" w:rsidP="00F63319">
            <w:pPr>
              <w:spacing w:after="0" w:line="240" w:lineRule="auto"/>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6.1.4.1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CCCE93F" w14:textId="77777777" w:rsidR="00F323A3" w:rsidRPr="002145D5" w:rsidRDefault="00F323A3" w:rsidP="00F63319">
            <w:pPr>
              <w:spacing w:after="0" w:line="240" w:lineRule="auto"/>
              <w:ind w:firstLine="261"/>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Gatvių apšvietimo tinklai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C1CD2A7"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08CA366D"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p>
        </w:tc>
      </w:tr>
      <w:tr w:rsidR="002145D5" w:rsidRPr="002145D5" w14:paraId="6988277F"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CABAB8F" w14:textId="77777777" w:rsidR="00F323A3" w:rsidRPr="002145D5" w:rsidRDefault="00F323A3" w:rsidP="00F63319">
            <w:pPr>
              <w:spacing w:after="0" w:line="240" w:lineRule="auto"/>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6.1.4.2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0E17062" w14:textId="77777777" w:rsidR="00F323A3" w:rsidRPr="002145D5" w:rsidRDefault="00F323A3" w:rsidP="00F63319">
            <w:pPr>
              <w:spacing w:after="0" w:line="240" w:lineRule="auto"/>
              <w:ind w:firstLine="261"/>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Šviesoforai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3A11481"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559C557B"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p>
        </w:tc>
      </w:tr>
      <w:tr w:rsidR="002145D5" w:rsidRPr="002145D5" w14:paraId="2B33BF96"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7602ED8" w14:textId="77777777" w:rsidR="00F323A3" w:rsidRPr="002145D5" w:rsidRDefault="00F323A3" w:rsidP="00F63319">
            <w:pPr>
              <w:spacing w:after="0" w:line="240" w:lineRule="auto"/>
              <w:rPr>
                <w:rFonts w:ascii="Times New Roman" w:eastAsia="Times New Roman" w:hAnsi="Times New Roman" w:cs="Times New Roman"/>
                <w:b/>
                <w:i/>
                <w:sz w:val="24"/>
                <w:szCs w:val="24"/>
                <w:lang w:val="lt-LT"/>
              </w:rPr>
            </w:pPr>
            <w:r w:rsidRPr="002145D5">
              <w:rPr>
                <w:rFonts w:ascii="Times New Roman" w:eastAsia="Times New Roman" w:hAnsi="Times New Roman" w:cs="Times New Roman"/>
                <w:i/>
                <w:sz w:val="24"/>
                <w:szCs w:val="24"/>
                <w:lang w:val="lt-LT"/>
              </w:rPr>
              <w:t xml:space="preserve">     </w:t>
            </w:r>
            <w:r w:rsidRPr="002145D5">
              <w:rPr>
                <w:rFonts w:ascii="Times New Roman" w:eastAsia="Times New Roman" w:hAnsi="Times New Roman" w:cs="Times New Roman"/>
                <w:b/>
                <w:i/>
                <w:sz w:val="24"/>
                <w:szCs w:val="24"/>
                <w:lang w:val="lt-LT"/>
              </w:rPr>
              <w:t>6.1.5.</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FF1EA0A" w14:textId="77777777" w:rsidR="00F323A3" w:rsidRPr="002145D5" w:rsidRDefault="00F323A3" w:rsidP="00F63319">
            <w:pPr>
              <w:spacing w:after="0" w:line="240" w:lineRule="auto"/>
              <w:ind w:firstLine="261"/>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Gatvės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EAC45BD"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61FC6822"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p>
        </w:tc>
      </w:tr>
      <w:tr w:rsidR="002145D5" w:rsidRPr="002145D5" w14:paraId="22528B86"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B49B228" w14:textId="77777777" w:rsidR="00F323A3" w:rsidRPr="002145D5" w:rsidRDefault="00F323A3" w:rsidP="00F63319">
            <w:pPr>
              <w:spacing w:after="0" w:line="240" w:lineRule="auto"/>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6.1.4.3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544B279" w14:textId="77777777" w:rsidR="00F323A3" w:rsidRPr="002145D5" w:rsidRDefault="00F323A3" w:rsidP="00F63319">
            <w:pPr>
              <w:spacing w:after="0" w:line="240" w:lineRule="auto"/>
              <w:ind w:firstLine="261"/>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Šilumos, vandentiekio, nuotekų</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77FB53B"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09587A25"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p>
        </w:tc>
      </w:tr>
      <w:tr w:rsidR="002145D5" w:rsidRPr="002145D5" w14:paraId="142FE14D"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3BF625B" w14:textId="77777777" w:rsidR="00F323A3" w:rsidRPr="002145D5" w:rsidRDefault="00F323A3" w:rsidP="00F63319">
            <w:pPr>
              <w:spacing w:after="0" w:line="240" w:lineRule="auto"/>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 xml:space="preserve">     6.2.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02D0C41"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Melioracijos statiniai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B3C1998"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1BAE98FD"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p>
        </w:tc>
      </w:tr>
      <w:tr w:rsidR="002145D5" w:rsidRPr="002145D5" w14:paraId="5226C3C8"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BE31414" w14:textId="77777777" w:rsidR="00F323A3" w:rsidRPr="002145D5" w:rsidRDefault="00F323A3" w:rsidP="00F63319">
            <w:pPr>
              <w:spacing w:after="0" w:line="240" w:lineRule="auto"/>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lastRenderedPageBreak/>
              <w:t xml:space="preserve">     6.3.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185F339" w14:textId="77777777" w:rsidR="00F323A3" w:rsidRPr="002145D5" w:rsidRDefault="00F323A3" w:rsidP="00F63319">
            <w:pPr>
              <w:spacing w:after="0" w:line="240" w:lineRule="auto"/>
              <w:ind w:firstLine="261"/>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Kiti statiniai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AD08EC6"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1E021D3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3.1.1.2.1.3</w:t>
            </w:r>
          </w:p>
        </w:tc>
      </w:tr>
      <w:tr w:rsidR="002145D5" w:rsidRPr="002145D5" w14:paraId="5C80D129"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431A779" w14:textId="77777777" w:rsidR="00F323A3" w:rsidRPr="002145D5" w:rsidRDefault="00F323A3" w:rsidP="00F63319">
            <w:pPr>
              <w:spacing w:after="0" w:line="240" w:lineRule="auto"/>
              <w:rPr>
                <w:rFonts w:ascii="Times New Roman" w:eastAsia="Times New Roman" w:hAnsi="Times New Roman" w:cs="Times New Roman"/>
                <w:i/>
                <w:sz w:val="24"/>
                <w:szCs w:val="24"/>
                <w:lang w:val="lt-LT"/>
              </w:rPr>
            </w:pPr>
            <w:r w:rsidRPr="002145D5">
              <w:rPr>
                <w:rFonts w:ascii="Times New Roman" w:eastAsia="Times New Roman" w:hAnsi="Times New Roman" w:cs="Times New Roman"/>
                <w:sz w:val="24"/>
                <w:szCs w:val="24"/>
                <w:lang w:val="lt-LT"/>
              </w:rPr>
              <w:t xml:space="preserve">     </w:t>
            </w:r>
            <w:r w:rsidRPr="002145D5">
              <w:rPr>
                <w:rFonts w:ascii="Times New Roman" w:eastAsia="Times New Roman" w:hAnsi="Times New Roman" w:cs="Times New Roman"/>
                <w:i/>
                <w:sz w:val="24"/>
                <w:szCs w:val="24"/>
                <w:lang w:val="lt-LT"/>
              </w:rPr>
              <w:t>6.3.1.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FF2A24C"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Lauko statiniai </w:t>
            </w:r>
            <w:r w:rsidRPr="002145D5">
              <w:rPr>
                <w:rFonts w:ascii="Times New Roman" w:eastAsia="Times New Roman" w:hAnsi="Times New Roman" w:cs="Times New Roman"/>
                <w:i/>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A49398A"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76314DC1"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10F5FDC6"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4E4E909" w14:textId="77777777" w:rsidR="00F323A3" w:rsidRPr="002145D5" w:rsidRDefault="00F323A3" w:rsidP="00F63319">
            <w:pPr>
              <w:spacing w:after="0" w:line="240" w:lineRule="auto"/>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6.3.2.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CCCE19F"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Konteinerių aikštelės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AF88B6C"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7C096F0B"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0C09018B"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815434F" w14:textId="77777777" w:rsidR="00F323A3" w:rsidRPr="002145D5" w:rsidRDefault="00F323A3" w:rsidP="00F63319">
            <w:pPr>
              <w:spacing w:after="0" w:line="240" w:lineRule="auto"/>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6.3.3.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2C4183F" w14:textId="77777777" w:rsidR="00F323A3" w:rsidRPr="002145D5" w:rsidRDefault="00F323A3" w:rsidP="00F63319">
            <w:pPr>
              <w:spacing w:after="0" w:line="240" w:lineRule="auto"/>
              <w:ind w:firstLine="261"/>
              <w:rPr>
                <w:rFonts w:ascii="Times New Roman" w:eastAsia="Times New Roman" w:hAnsi="Times New Roman" w:cs="Times New Roman"/>
                <w:i/>
                <w:sz w:val="20"/>
                <w:szCs w:val="20"/>
                <w:lang w:val="lt-LT"/>
              </w:rPr>
            </w:pPr>
            <w:r w:rsidRPr="002145D5">
              <w:rPr>
                <w:rFonts w:ascii="Times New Roman" w:eastAsia="Times New Roman" w:hAnsi="Times New Roman" w:cs="Times New Roman"/>
                <w:sz w:val="24"/>
                <w:szCs w:val="24"/>
                <w:lang w:val="lt-LT"/>
              </w:rPr>
              <w:t xml:space="preserve">Kiti statiniai </w:t>
            </w:r>
            <w:r w:rsidRPr="002145D5">
              <w:rPr>
                <w:rFonts w:ascii="Times New Roman" w:eastAsia="Times New Roman" w:hAnsi="Times New Roman" w:cs="Times New Roman"/>
                <w:i/>
                <w:sz w:val="20"/>
                <w:szCs w:val="20"/>
                <w:lang w:val="lt-LT"/>
              </w:rPr>
              <w:t>(tvoros, aikštelės, parkų takai, skverų takai, saulės elektrinės ir kt.)</w:t>
            </w:r>
          </w:p>
          <w:p w14:paraId="67E30DF6" w14:textId="77777777" w:rsidR="00F323A3" w:rsidRPr="002145D5" w:rsidRDefault="00F323A3" w:rsidP="00F63319">
            <w:pPr>
              <w:spacing w:after="0" w:line="240" w:lineRule="auto"/>
              <w:rPr>
                <w:rFonts w:ascii="Times New Roman" w:eastAsia="Times New Roman" w:hAnsi="Times New Roman" w:cs="Times New Roman"/>
                <w:sz w:val="24"/>
                <w:szCs w:val="24"/>
                <w:lang w:val="lt-LT"/>
              </w:rPr>
            </w:pPr>
            <w:r w:rsidRPr="002145D5">
              <w:rPr>
                <w:rFonts w:ascii="Times New Roman" w:eastAsia="Times New Roman" w:hAnsi="Times New Roman" w:cs="Times New Roman"/>
                <w:i/>
                <w:sz w:val="20"/>
                <w:szCs w:val="20"/>
                <w:lang w:val="lt-LT"/>
              </w:rPr>
              <w:t xml:space="preserve"> vėliavos stiebas, kelio ženklas, krepšinio stovas, lauko klasė, lauko pavėsinė, gelbėtojų postas, kupolas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9B97EC"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481FEE6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5844BDFF"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08CE01A"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7.</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77E1E89"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b/>
                <w:bCs/>
                <w:sz w:val="24"/>
                <w:szCs w:val="24"/>
                <w:lang w:val="lt-LT"/>
              </w:rPr>
              <w:t>Mašinos ir įrenginiai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C66467C"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0AAADF4A"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12820F5C"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039CE9B"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7.1.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4B7EA86"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Gamybos mašinos ir įrenginiai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EACE4D5"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09D3842B"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3.1.1.3.1.2</w:t>
            </w:r>
          </w:p>
        </w:tc>
      </w:tr>
      <w:tr w:rsidR="002145D5" w:rsidRPr="002145D5" w14:paraId="2E4B9350"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293F691"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7.2.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66F0B8"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Ginkluotė, ginklai ir karinė technika</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52D86BC"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3E967D24"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3.1.1.3.1.3</w:t>
            </w:r>
          </w:p>
        </w:tc>
      </w:tr>
      <w:tr w:rsidR="002145D5" w:rsidRPr="002145D5" w14:paraId="4F99FE29"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45F379C"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7.3.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E52373" w14:textId="77777777" w:rsidR="00F323A3" w:rsidRPr="002145D5" w:rsidRDefault="00F323A3" w:rsidP="00F63319">
            <w:pPr>
              <w:spacing w:after="0" w:line="240" w:lineRule="auto"/>
              <w:ind w:firstLine="261"/>
              <w:rPr>
                <w:rFonts w:ascii="Times New Roman" w:eastAsia="Times New Roman" w:hAnsi="Times New Roman" w:cs="Times New Roman"/>
                <w:lang w:val="lt-LT"/>
              </w:rPr>
            </w:pPr>
            <w:r w:rsidRPr="002145D5">
              <w:rPr>
                <w:rFonts w:ascii="Times New Roman" w:eastAsia="Times New Roman" w:hAnsi="Times New Roman" w:cs="Times New Roman"/>
                <w:lang w:val="lt-LT"/>
              </w:rPr>
              <w:t xml:space="preserve">Medicinos įranga </w:t>
            </w:r>
            <w:r w:rsidRPr="002145D5">
              <w:rPr>
                <w:rFonts w:ascii="Times New Roman" w:eastAsia="Times New Roman" w:hAnsi="Times New Roman" w:cs="Times New Roman"/>
                <w:sz w:val="20"/>
                <w:szCs w:val="20"/>
                <w:lang w:val="lt-LT"/>
              </w:rPr>
              <w:t>(</w:t>
            </w:r>
            <w:r w:rsidRPr="002145D5">
              <w:rPr>
                <w:rFonts w:ascii="Times New Roman" w:eastAsia="Times New Roman" w:hAnsi="Times New Roman" w:cs="Times New Roman"/>
                <w:i/>
                <w:sz w:val="20"/>
                <w:szCs w:val="20"/>
                <w:lang w:val="lt-LT"/>
              </w:rPr>
              <w:t xml:space="preserve">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w:t>
            </w:r>
            <w:proofErr w:type="spellStart"/>
            <w:r w:rsidRPr="002145D5">
              <w:rPr>
                <w:rFonts w:ascii="Times New Roman" w:eastAsia="Times New Roman" w:hAnsi="Times New Roman" w:cs="Times New Roman"/>
                <w:i/>
                <w:sz w:val="20"/>
                <w:szCs w:val="20"/>
                <w:lang w:val="lt-LT"/>
              </w:rPr>
              <w:t>relaksinės</w:t>
            </w:r>
            <w:proofErr w:type="spellEnd"/>
            <w:r w:rsidRPr="002145D5">
              <w:rPr>
                <w:rFonts w:ascii="Times New Roman" w:eastAsia="Times New Roman" w:hAnsi="Times New Roman" w:cs="Times New Roman"/>
                <w:i/>
                <w:sz w:val="20"/>
                <w:szCs w:val="20"/>
                <w:lang w:val="lt-LT"/>
              </w:rPr>
              <w:t xml:space="preserve"> kėdės), mokomasis </w:t>
            </w:r>
            <w:proofErr w:type="spellStart"/>
            <w:r w:rsidRPr="002145D5">
              <w:rPr>
                <w:rFonts w:ascii="Times New Roman" w:eastAsia="Times New Roman" w:hAnsi="Times New Roman" w:cs="Times New Roman"/>
                <w:i/>
                <w:sz w:val="20"/>
                <w:szCs w:val="20"/>
                <w:lang w:val="lt-LT"/>
              </w:rPr>
              <w:t>defibriliatorius</w:t>
            </w:r>
            <w:proofErr w:type="spellEnd"/>
            <w:r w:rsidRPr="002145D5">
              <w:rPr>
                <w:rFonts w:ascii="Times New Roman" w:eastAsia="Times New Roman" w:hAnsi="Times New Roman" w:cs="Times New Roman"/>
                <w:i/>
                <w:sz w:val="20"/>
                <w:szCs w:val="20"/>
                <w:lang w:val="lt-LT"/>
              </w:rPr>
              <w:t xml:space="preserve">, mažojo stuburo fiksavimo lenta, kūno sudėties analizatorius, sensorinė </w:t>
            </w:r>
            <w:proofErr w:type="spellStart"/>
            <w:r w:rsidRPr="002145D5">
              <w:rPr>
                <w:rFonts w:ascii="Times New Roman" w:eastAsia="Times New Roman" w:hAnsi="Times New Roman" w:cs="Times New Roman"/>
                <w:i/>
                <w:sz w:val="20"/>
                <w:szCs w:val="20"/>
                <w:lang w:val="lt-LT"/>
              </w:rPr>
              <w:t>įranga,vikšrinis</w:t>
            </w:r>
            <w:proofErr w:type="spellEnd"/>
            <w:r w:rsidRPr="002145D5">
              <w:rPr>
                <w:rFonts w:ascii="Times New Roman" w:eastAsia="Times New Roman" w:hAnsi="Times New Roman" w:cs="Times New Roman"/>
                <w:i/>
                <w:sz w:val="20"/>
                <w:szCs w:val="20"/>
                <w:lang w:val="lt-LT"/>
              </w:rPr>
              <w:t xml:space="preserve"> laiptų  </w:t>
            </w:r>
            <w:proofErr w:type="spellStart"/>
            <w:r w:rsidRPr="002145D5">
              <w:rPr>
                <w:rFonts w:ascii="Times New Roman" w:eastAsia="Times New Roman" w:hAnsi="Times New Roman" w:cs="Times New Roman"/>
                <w:i/>
                <w:sz w:val="20"/>
                <w:szCs w:val="20"/>
                <w:lang w:val="lt-LT"/>
              </w:rPr>
              <w:t>kopiklis,keltuvas</w:t>
            </w:r>
            <w:proofErr w:type="spellEnd"/>
            <w:r w:rsidRPr="002145D5">
              <w:rPr>
                <w:rFonts w:ascii="Times New Roman" w:eastAsia="Times New Roman" w:hAnsi="Times New Roman" w:cs="Times New Roman"/>
                <w:i/>
                <w:sz w:val="20"/>
                <w:szCs w:val="20"/>
                <w:lang w:val="lt-LT"/>
              </w:rPr>
              <w:t>(horizontalus, nuožulnus)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88DF36E"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38C09828"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3.1.1.3.1.2</w:t>
            </w:r>
          </w:p>
        </w:tc>
      </w:tr>
      <w:tr w:rsidR="002145D5" w:rsidRPr="002145D5" w14:paraId="39863E8F"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1B85D9C"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7.4.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8EC0708"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Apsaugos įranga </w:t>
            </w:r>
            <w:r w:rsidRPr="002145D5">
              <w:rPr>
                <w:rFonts w:ascii="Times New Roman" w:eastAsia="Times New Roman" w:hAnsi="Times New Roman" w:cs="Times New Roman"/>
                <w:sz w:val="20"/>
                <w:szCs w:val="20"/>
                <w:lang w:val="lt-LT"/>
              </w:rPr>
              <w:t>(</w:t>
            </w:r>
            <w:r w:rsidRPr="002145D5">
              <w:rPr>
                <w:rFonts w:ascii="Times New Roman" w:eastAsia="Times New Roman" w:hAnsi="Times New Roman" w:cs="Times New Roman"/>
                <w:i/>
                <w:sz w:val="20"/>
                <w:szCs w:val="20"/>
                <w:lang w:val="lt-LT"/>
              </w:rPr>
              <w:t>vaizdo stebėjimo kameros, signalizacijos, priešgaisrinės apsaugos ir pan. įranga, apsauginės žaliuzės, trikojis turniketas )</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1D6A430"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726576AA"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3.1.1.3.1.2</w:t>
            </w:r>
          </w:p>
        </w:tc>
      </w:tr>
      <w:tr w:rsidR="002145D5" w:rsidRPr="002145D5" w14:paraId="03AA4640"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E1AD5E1"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7.5.</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68C0217"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Filmavimo, fotografavimo, mobiliojo telefono ryšio įrenginiai, dronai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438EED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672EA62F"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3.1.1.3.1.2</w:t>
            </w:r>
          </w:p>
        </w:tc>
      </w:tr>
      <w:tr w:rsidR="002145D5" w:rsidRPr="002145D5" w14:paraId="3B6C5D80"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655AB51"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7.6.</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F9A0065"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Radijo ir televizijos, informacinių ir ryšių technologijų tinklų valdymo įrenginiai ir įranga</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20DDE7D"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091D12F1"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3.1.1.3.1.2</w:t>
            </w:r>
          </w:p>
        </w:tc>
      </w:tr>
      <w:tr w:rsidR="002145D5" w:rsidRPr="002145D5" w14:paraId="6E75FE65"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74BC8F2"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7.7.</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168D6C3" w14:textId="77777777" w:rsidR="00F323A3" w:rsidRPr="002145D5" w:rsidRDefault="00F323A3" w:rsidP="00F63319">
            <w:pPr>
              <w:spacing w:after="0" w:line="240" w:lineRule="auto"/>
              <w:ind w:firstLine="261"/>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Kitos mašinos ir įrenginiai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E03D16D"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23863397"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52714E5A"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FAD6107"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7.7.1.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9701897" w14:textId="77777777" w:rsidR="00F323A3" w:rsidRPr="002145D5" w:rsidRDefault="00F323A3" w:rsidP="00F63319">
            <w:pPr>
              <w:spacing w:after="0" w:line="240" w:lineRule="auto"/>
              <w:ind w:firstLine="261"/>
              <w:rPr>
                <w:rFonts w:ascii="Times New Roman" w:eastAsia="Times New Roman" w:hAnsi="Times New Roman" w:cs="Times New Roman"/>
                <w:i/>
                <w:sz w:val="20"/>
                <w:szCs w:val="20"/>
                <w:lang w:val="lt-LT"/>
              </w:rPr>
            </w:pPr>
            <w:r w:rsidRPr="002145D5">
              <w:rPr>
                <w:rFonts w:ascii="Times New Roman" w:eastAsia="Times New Roman" w:hAnsi="Times New Roman" w:cs="Times New Roman"/>
                <w:sz w:val="24"/>
                <w:szCs w:val="24"/>
                <w:lang w:val="lt-LT"/>
              </w:rPr>
              <w:t xml:space="preserve">Teritorijos priežiūros įrenginiai </w:t>
            </w:r>
            <w:r w:rsidRPr="002145D5">
              <w:rPr>
                <w:rFonts w:ascii="Times New Roman" w:eastAsia="Times New Roman" w:hAnsi="Times New Roman" w:cs="Times New Roman"/>
                <w:sz w:val="20"/>
                <w:szCs w:val="20"/>
                <w:lang w:val="lt-LT"/>
              </w:rPr>
              <w:t>(</w:t>
            </w:r>
            <w:r w:rsidRPr="002145D5">
              <w:rPr>
                <w:rFonts w:ascii="Times New Roman" w:eastAsia="Times New Roman" w:hAnsi="Times New Roman" w:cs="Times New Roman"/>
                <w:i/>
                <w:sz w:val="20"/>
                <w:szCs w:val="20"/>
                <w:lang w:val="lt-LT"/>
              </w:rPr>
              <w:t xml:space="preserve">sodo aplinkos priežiūros įranga – gyvatvorių žirklės, </w:t>
            </w:r>
            <w:proofErr w:type="spellStart"/>
            <w:r w:rsidRPr="002145D5">
              <w:rPr>
                <w:rFonts w:ascii="Times New Roman" w:eastAsia="Times New Roman" w:hAnsi="Times New Roman" w:cs="Times New Roman"/>
                <w:i/>
                <w:sz w:val="20"/>
                <w:szCs w:val="20"/>
                <w:lang w:val="lt-LT"/>
              </w:rPr>
              <w:t>vejapjovės</w:t>
            </w:r>
            <w:proofErr w:type="spellEnd"/>
            <w:r w:rsidRPr="002145D5">
              <w:rPr>
                <w:rFonts w:ascii="Times New Roman" w:eastAsia="Times New Roman" w:hAnsi="Times New Roman" w:cs="Times New Roman"/>
                <w:i/>
                <w:sz w:val="20"/>
                <w:szCs w:val="20"/>
                <w:lang w:val="lt-LT"/>
              </w:rPr>
              <w:t>, krūmapjovės, sodo žirklės, sniego valytuvai ir kt. įranga turinti variklį ir skirta teritorijai prižiūrėti.)</w:t>
            </w:r>
          </w:p>
          <w:p w14:paraId="5C6C4AE5"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1821EB7"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7E11F0F"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3.1.1.3.1.2</w:t>
            </w:r>
          </w:p>
        </w:tc>
      </w:tr>
      <w:tr w:rsidR="002145D5" w:rsidRPr="002145D5" w14:paraId="52B0F74E"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FD7AC9C" w14:textId="77777777" w:rsidR="00F323A3" w:rsidRPr="002145D5" w:rsidRDefault="00F323A3" w:rsidP="00F63319">
            <w:pPr>
              <w:spacing w:after="0" w:line="240" w:lineRule="auto"/>
              <w:jc w:val="center"/>
              <w:rPr>
                <w:rFonts w:ascii="Times New Roman" w:eastAsia="Times New Roman" w:hAnsi="Times New Roman" w:cs="Times New Roman"/>
                <w:i/>
                <w:sz w:val="24"/>
                <w:szCs w:val="24"/>
                <w:lang w:val="lt-LT"/>
              </w:rPr>
            </w:pPr>
            <w:r w:rsidRPr="002145D5">
              <w:rPr>
                <w:rFonts w:ascii="Times New Roman" w:eastAsia="Times New Roman" w:hAnsi="Times New Roman" w:cs="Times New Roman"/>
                <w:i/>
                <w:sz w:val="24"/>
                <w:szCs w:val="24"/>
                <w:lang w:val="lt-LT"/>
              </w:rPr>
              <w:t xml:space="preserve">  7.7.2.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005B54F"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Kitos mašinos ir įrenginiai</w:t>
            </w:r>
          </w:p>
          <w:p w14:paraId="26099355" w14:textId="77777777" w:rsidR="00F323A3" w:rsidRPr="002145D5" w:rsidRDefault="00F323A3" w:rsidP="00F63319">
            <w:pPr>
              <w:spacing w:after="0" w:line="240" w:lineRule="auto"/>
              <w:ind w:firstLine="261"/>
              <w:rPr>
                <w:rFonts w:ascii="Times New Roman" w:eastAsia="Times New Roman" w:hAnsi="Times New Roman" w:cs="Times New Roman"/>
                <w:i/>
                <w:sz w:val="20"/>
                <w:szCs w:val="20"/>
                <w:lang w:val="lt-LT"/>
              </w:rPr>
            </w:pPr>
            <w:r w:rsidRPr="002145D5">
              <w:rPr>
                <w:rFonts w:ascii="Times New Roman" w:eastAsia="Times New Roman" w:hAnsi="Times New Roman" w:cs="Times New Roman"/>
                <w:i/>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5865F2A1" w14:textId="77777777" w:rsidR="00F323A3" w:rsidRPr="002145D5" w:rsidRDefault="00F323A3" w:rsidP="00F63319">
            <w:pPr>
              <w:spacing w:after="0" w:line="240" w:lineRule="auto"/>
              <w:ind w:firstLine="261"/>
              <w:rPr>
                <w:rFonts w:ascii="Times New Roman" w:eastAsia="Times New Roman" w:hAnsi="Times New Roman" w:cs="Times New Roman"/>
                <w:i/>
                <w:sz w:val="20"/>
                <w:szCs w:val="20"/>
                <w:lang w:val="lt-LT"/>
              </w:rPr>
            </w:pPr>
            <w:r w:rsidRPr="002145D5">
              <w:rPr>
                <w:rFonts w:ascii="Times New Roman" w:eastAsia="Times New Roman" w:hAnsi="Times New Roman" w:cs="Times New Roman"/>
                <w:i/>
                <w:sz w:val="20"/>
                <w:szCs w:val="20"/>
                <w:lang w:val="lt-LT"/>
              </w:rPr>
              <w:t xml:space="preserve">Rinkinys mechanikos bandymams atlikti, pakabinamas variklis, irklavimo trasa, </w:t>
            </w:r>
            <w:proofErr w:type="spellStart"/>
            <w:r w:rsidRPr="002145D5">
              <w:rPr>
                <w:rFonts w:ascii="Times New Roman" w:eastAsia="Times New Roman" w:hAnsi="Times New Roman" w:cs="Times New Roman"/>
                <w:i/>
                <w:sz w:val="20"/>
                <w:szCs w:val="20"/>
                <w:lang w:val="lt-LT"/>
              </w:rPr>
              <w:t>pantoninis</w:t>
            </w:r>
            <w:proofErr w:type="spellEnd"/>
            <w:r w:rsidRPr="002145D5">
              <w:rPr>
                <w:rFonts w:ascii="Times New Roman" w:eastAsia="Times New Roman" w:hAnsi="Times New Roman" w:cs="Times New Roman"/>
                <w:i/>
                <w:sz w:val="20"/>
                <w:szCs w:val="20"/>
                <w:lang w:val="lt-LT"/>
              </w:rPr>
              <w:t xml:space="preserve"> tiltas, starto takelis, mikroskopas su kamera, </w:t>
            </w:r>
            <w:proofErr w:type="spellStart"/>
            <w:r w:rsidRPr="002145D5">
              <w:rPr>
                <w:rFonts w:ascii="Times New Roman" w:eastAsia="Times New Roman" w:hAnsi="Times New Roman" w:cs="Times New Roman"/>
                <w:i/>
                <w:sz w:val="20"/>
                <w:szCs w:val="20"/>
                <w:lang w:val="lt-LT"/>
              </w:rPr>
              <w:t>marmitas</w:t>
            </w:r>
            <w:proofErr w:type="spellEnd"/>
            <w:r w:rsidRPr="002145D5">
              <w:rPr>
                <w:rFonts w:ascii="Times New Roman" w:eastAsia="Times New Roman" w:hAnsi="Times New Roman" w:cs="Times New Roman"/>
                <w:i/>
                <w:sz w:val="20"/>
                <w:szCs w:val="20"/>
                <w:lang w:val="lt-LT"/>
              </w:rPr>
              <w:t>, laboratorinė įranga.</w:t>
            </w:r>
          </w:p>
          <w:p w14:paraId="5A19E0A8" w14:textId="77777777" w:rsidR="00F323A3" w:rsidRPr="002145D5" w:rsidRDefault="00F323A3" w:rsidP="00F63319">
            <w:pPr>
              <w:spacing w:after="0" w:line="240" w:lineRule="auto"/>
              <w:rPr>
                <w:rFonts w:ascii="Times New Roman" w:eastAsia="Times New Roman" w:hAnsi="Times New Roman" w:cs="Times New Roman"/>
                <w:sz w:val="24"/>
                <w:szCs w:val="24"/>
                <w:lang w:val="lt-LT"/>
              </w:rPr>
            </w:pPr>
            <w:r w:rsidRPr="002145D5">
              <w:rPr>
                <w:rFonts w:ascii="Times New Roman" w:eastAsia="Times New Roman" w:hAnsi="Times New Roman" w:cs="Times New Roman"/>
                <w:i/>
                <w:sz w:val="20"/>
                <w:szCs w:val="20"/>
                <w:lang w:val="lt-LT"/>
              </w:rPr>
              <w:lastRenderedPageBreak/>
              <w:t xml:space="preserve">Elektrinis </w:t>
            </w:r>
            <w:proofErr w:type="spellStart"/>
            <w:r w:rsidRPr="002145D5">
              <w:rPr>
                <w:rFonts w:ascii="Times New Roman" w:eastAsia="Times New Roman" w:hAnsi="Times New Roman" w:cs="Times New Roman"/>
                <w:i/>
                <w:sz w:val="20"/>
                <w:szCs w:val="20"/>
                <w:lang w:val="lt-LT"/>
              </w:rPr>
              <w:t>paspirtukas</w:t>
            </w:r>
            <w:proofErr w:type="spellEnd"/>
            <w:r w:rsidRPr="002145D5">
              <w:rPr>
                <w:rFonts w:ascii="Times New Roman" w:eastAsia="Times New Roman" w:hAnsi="Times New Roman" w:cs="Times New Roman"/>
                <w:i/>
                <w:sz w:val="20"/>
                <w:szCs w:val="20"/>
                <w:lang w:val="lt-LT"/>
              </w:rPr>
              <w:t>, mikroskopas.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DCC6287"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lastRenderedPageBreak/>
              <w:t>10</w:t>
            </w:r>
          </w:p>
        </w:tc>
        <w:tc>
          <w:tcPr>
            <w:tcW w:w="1557" w:type="dxa"/>
            <w:tcBorders>
              <w:top w:val="nil"/>
              <w:left w:val="nil"/>
              <w:bottom w:val="single" w:sz="8" w:space="0" w:color="auto"/>
              <w:right w:val="single" w:sz="8" w:space="0" w:color="auto"/>
            </w:tcBorders>
            <w:shd w:val="clear" w:color="auto" w:fill="FFFFFF"/>
          </w:tcPr>
          <w:p w14:paraId="14EC9230"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3.1.1.3.1.2</w:t>
            </w:r>
          </w:p>
        </w:tc>
      </w:tr>
      <w:tr w:rsidR="002145D5" w:rsidRPr="002145D5" w14:paraId="54664129"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A0C4A31"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8.</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487385A"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b/>
                <w:bCs/>
                <w:sz w:val="24"/>
                <w:szCs w:val="24"/>
                <w:lang w:val="lt-LT"/>
              </w:rPr>
              <w:t>Transporto priemonės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289CCE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7B85BB10"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7AE7754C"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1DEA579"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8.1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57EFC29"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Lengvieji automobiliai ir jų priekabos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9C6544"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51E5E0A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3.1.1.3.1.1</w:t>
            </w:r>
          </w:p>
        </w:tc>
      </w:tr>
      <w:tr w:rsidR="002145D5" w:rsidRPr="002145D5" w14:paraId="1B5EFB80"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C8BEBA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8.2.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EDB659E"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Specialieji automobiliai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1D627FB"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0FC889E6"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3.1.1.3.1.1</w:t>
            </w:r>
          </w:p>
        </w:tc>
      </w:tr>
      <w:tr w:rsidR="002145D5" w:rsidRPr="002145D5" w14:paraId="51F64F74"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5E317CC"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8.3.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414ACBA"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Autobusai, krovininiai automobiliai, jų priekabos ir puspriekabės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8331736"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5B0E62EF"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3.1.1.3.1.1</w:t>
            </w:r>
          </w:p>
        </w:tc>
      </w:tr>
      <w:tr w:rsidR="002145D5" w:rsidRPr="002145D5" w14:paraId="161E6ACF"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152ECCE"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8.4.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553889C"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Kitos transporto priemonės </w:t>
            </w:r>
            <w:r w:rsidRPr="002145D5">
              <w:rPr>
                <w:rFonts w:ascii="Times New Roman" w:eastAsia="Times New Roman" w:hAnsi="Times New Roman" w:cs="Times New Roman"/>
                <w:i/>
                <w:sz w:val="20"/>
                <w:szCs w:val="20"/>
                <w:lang w:val="lt-LT"/>
              </w:rPr>
              <w:t>(dviračiai, mopedai, motoroleriai, motociklai, traktoriai (ratiniai vikšriniai) buldozeriai, valtys (</w:t>
            </w:r>
            <w:proofErr w:type="spellStart"/>
            <w:r w:rsidRPr="002145D5">
              <w:rPr>
                <w:rFonts w:ascii="Times New Roman" w:eastAsia="Times New Roman" w:hAnsi="Times New Roman" w:cs="Times New Roman"/>
                <w:i/>
                <w:sz w:val="20"/>
                <w:szCs w:val="20"/>
                <w:lang w:val="lt-LT"/>
              </w:rPr>
              <w:t>motorinės,irklinės</w:t>
            </w:r>
            <w:proofErr w:type="spellEnd"/>
            <w:r w:rsidRPr="002145D5">
              <w:rPr>
                <w:rFonts w:ascii="Times New Roman" w:eastAsia="Times New Roman" w:hAnsi="Times New Roman" w:cs="Times New Roman"/>
                <w:i/>
                <w:sz w:val="20"/>
                <w:szCs w:val="20"/>
                <w:lang w:val="lt-LT"/>
              </w:rPr>
              <w:t>) ir kt. transporto priemonės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0AC803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4BEC87E"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3.1.1.3.1.1</w:t>
            </w:r>
          </w:p>
        </w:tc>
      </w:tr>
      <w:tr w:rsidR="002145D5" w:rsidRPr="002145D5" w14:paraId="60B4905E"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7F4434B"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9.</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0C661A5"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b/>
                <w:bCs/>
                <w:sz w:val="24"/>
                <w:szCs w:val="24"/>
                <w:lang w:val="lt-LT"/>
              </w:rPr>
              <w:t>Baldai ir biuro įranga</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59CE92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5FA8904C"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5B218DD2"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A136169"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9.1.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48CA4E8"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Baldai </w:t>
            </w:r>
            <w:r w:rsidRPr="002145D5">
              <w:rPr>
                <w:rFonts w:ascii="Times New Roman" w:eastAsia="Times New Roman" w:hAnsi="Times New Roman" w:cs="Times New Roman"/>
                <w:i/>
                <w:sz w:val="20"/>
                <w:szCs w:val="20"/>
                <w:lang w:val="lt-LT"/>
              </w:rPr>
              <w:t>(minkšti baldai, virtuvės ir/ ar vonios komplektai, spintos, darbo, valgomojo stalai, baldų komplektai ir pan.)</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29F0EC1"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6B05DDF9"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3.1.1.3.1.2</w:t>
            </w:r>
          </w:p>
        </w:tc>
      </w:tr>
      <w:tr w:rsidR="002145D5" w:rsidRPr="002145D5" w14:paraId="3F04F593"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14A8E93"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9.2.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44C7CB7"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Kompiuteriai ir jų įranga </w:t>
            </w:r>
            <w:r w:rsidRPr="002145D5">
              <w:rPr>
                <w:rFonts w:ascii="Times New Roman" w:eastAsia="Times New Roman" w:hAnsi="Times New Roman" w:cs="Times New Roman"/>
                <w:i/>
                <w:sz w:val="20"/>
                <w:szCs w:val="20"/>
                <w:lang w:val="lt-LT"/>
              </w:rPr>
              <w:t>(stacionarūs kompiuteriai, monitoriai, nešiojami kompiuteriai, planšetės, serveriai, darbo stotys, tarnybinės stotys, išmanieji telefonai ir kt.</w:t>
            </w:r>
            <w:r w:rsidRPr="002145D5">
              <w:rPr>
                <w:rFonts w:ascii="Times New Roman" w:eastAsia="Times New Roman" w:hAnsi="Times New Roman" w:cs="Times New Roman"/>
                <w:sz w:val="24"/>
                <w:szCs w:val="24"/>
                <w:lang w:val="lt-LT"/>
              </w:rPr>
              <w:t xml:space="preserve"> </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5592DC1"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593D249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3.1.1.3.1.4</w:t>
            </w:r>
          </w:p>
          <w:p w14:paraId="19B0DE9E"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p w14:paraId="31590441"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11A46EB8"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C4DD893"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9.3.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17A66E2"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Kopijavimo ir dokumentų dauginimo priemonės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FC999A9"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1418ACA8"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3.1.1.3.1.4</w:t>
            </w:r>
          </w:p>
        </w:tc>
      </w:tr>
      <w:tr w:rsidR="002145D5" w:rsidRPr="002145D5" w14:paraId="7E3D6997"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C383978"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9.4.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01AC60" w14:textId="77777777" w:rsidR="00F323A3" w:rsidRPr="002145D5" w:rsidRDefault="00F323A3" w:rsidP="00F63319">
            <w:pPr>
              <w:spacing w:after="0" w:line="240" w:lineRule="auto"/>
              <w:ind w:firstLine="261"/>
              <w:rPr>
                <w:rFonts w:ascii="Times New Roman" w:eastAsia="Times New Roman" w:hAnsi="Times New Roman" w:cs="Times New Roman"/>
                <w:i/>
                <w:sz w:val="20"/>
                <w:szCs w:val="20"/>
                <w:lang w:val="lt-LT"/>
              </w:rPr>
            </w:pPr>
            <w:r w:rsidRPr="002145D5">
              <w:rPr>
                <w:rFonts w:ascii="Times New Roman" w:eastAsia="Times New Roman" w:hAnsi="Times New Roman" w:cs="Times New Roman"/>
                <w:sz w:val="24"/>
                <w:szCs w:val="24"/>
                <w:lang w:val="lt-LT"/>
              </w:rPr>
              <w:t xml:space="preserve">Kita biuro įranga </w:t>
            </w:r>
            <w:r w:rsidRPr="002145D5">
              <w:rPr>
                <w:rFonts w:ascii="Times New Roman" w:eastAsia="Times New Roman" w:hAnsi="Times New Roman" w:cs="Times New Roman"/>
                <w:i/>
                <w:sz w:val="20"/>
                <w:szCs w:val="20"/>
                <w:lang w:val="lt-LT"/>
              </w:rPr>
              <w:t xml:space="preserve">(įrišimo įrenginiai, fakso aparatai, projektoriai, dokumentų naikinimo įrenginiai. </w:t>
            </w:r>
          </w:p>
          <w:p w14:paraId="0F3EBB6A" w14:textId="77777777" w:rsidR="00F323A3" w:rsidRPr="002145D5" w:rsidRDefault="00F323A3" w:rsidP="00F63319">
            <w:pPr>
              <w:spacing w:after="0" w:line="240" w:lineRule="auto"/>
              <w:ind w:firstLine="261"/>
              <w:rPr>
                <w:rFonts w:ascii="Times New Roman" w:eastAsia="Times New Roman" w:hAnsi="Times New Roman" w:cs="Times New Roman"/>
                <w:i/>
                <w:sz w:val="20"/>
                <w:szCs w:val="20"/>
                <w:lang w:val="lt-LT"/>
              </w:rPr>
            </w:pPr>
          </w:p>
          <w:p w14:paraId="74A8917E" w14:textId="77777777" w:rsidR="00F323A3" w:rsidRPr="002145D5" w:rsidRDefault="00F323A3" w:rsidP="00F63319">
            <w:pPr>
              <w:spacing w:after="0" w:line="240" w:lineRule="auto"/>
              <w:ind w:firstLine="261"/>
              <w:rPr>
                <w:rFonts w:ascii="Times New Roman" w:eastAsia="Times New Roman" w:hAnsi="Times New Roman" w:cs="Times New Roman"/>
                <w:i/>
                <w:sz w:val="20"/>
                <w:szCs w:val="20"/>
                <w:lang w:val="lt-LT"/>
              </w:rPr>
            </w:pPr>
            <w:r w:rsidRPr="002145D5">
              <w:rPr>
                <w:rFonts w:ascii="Times New Roman" w:eastAsia="Times New Roman" w:hAnsi="Times New Roman" w:cs="Times New Roman"/>
                <w:i/>
                <w:sz w:val="20"/>
                <w:szCs w:val="20"/>
                <w:lang w:val="lt-LT"/>
              </w:rPr>
              <w:t>Interaktyvus ekranas, interaktyvi lenta, interaktyvios grindys).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1E293A0"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6C46168C"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3.1.1.3.1.2</w:t>
            </w:r>
          </w:p>
          <w:p w14:paraId="57DBE642"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p w14:paraId="2A1D4406"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p w14:paraId="3FC7700C"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3.1.1.3.1.4</w:t>
            </w:r>
          </w:p>
          <w:p w14:paraId="61225C57"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6AA7C018"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508CCF4" w14:textId="77777777" w:rsidR="00F323A3" w:rsidRPr="002145D5" w:rsidRDefault="00F323A3" w:rsidP="00F63319">
            <w:pPr>
              <w:spacing w:after="0" w:line="240" w:lineRule="auto"/>
              <w:jc w:val="center"/>
              <w:rPr>
                <w:rFonts w:ascii="Times New Roman" w:eastAsia="Times New Roman" w:hAnsi="Times New Roman" w:cs="Times New Roman"/>
                <w:b/>
                <w:sz w:val="24"/>
                <w:szCs w:val="24"/>
                <w:lang w:val="lt-LT"/>
              </w:rPr>
            </w:pPr>
            <w:r w:rsidRPr="002145D5">
              <w:rPr>
                <w:rFonts w:ascii="Times New Roman" w:eastAsia="Times New Roman" w:hAnsi="Times New Roman" w:cs="Times New Roman"/>
                <w:b/>
                <w:sz w:val="24"/>
                <w:szCs w:val="24"/>
                <w:lang w:val="lt-LT"/>
              </w:rPr>
              <w:t>10.</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DAB734D"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b/>
                <w:bCs/>
                <w:sz w:val="24"/>
                <w:szCs w:val="24"/>
                <w:lang w:val="lt-LT"/>
              </w:rPr>
              <w:t>Kitas ilgalaikis materialusis turtas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5730F77"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2A250E71"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5D748D07"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08137A7"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10.1.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840E0D4"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Scenos meno priemonės</w:t>
            </w:r>
            <w:r w:rsidRPr="002145D5">
              <w:rPr>
                <w:rFonts w:ascii="Times New Roman" w:eastAsia="Times New Roman" w:hAnsi="Times New Roman" w:cs="Times New Roman"/>
                <w:i/>
                <w:sz w:val="20"/>
                <w:szCs w:val="20"/>
                <w:lang w:val="lt-LT"/>
              </w:rPr>
              <w:t xml:space="preserve"> (dekoracijos, scenos užuolaidos, garso kolonėlės, garso stiprintuvai, garso operatorių pultai, </w:t>
            </w:r>
            <w:proofErr w:type="spellStart"/>
            <w:r w:rsidRPr="002145D5">
              <w:rPr>
                <w:rFonts w:ascii="Times New Roman" w:eastAsia="Times New Roman" w:hAnsi="Times New Roman" w:cs="Times New Roman"/>
                <w:i/>
                <w:sz w:val="20"/>
                <w:szCs w:val="20"/>
                <w:lang w:val="lt-LT"/>
              </w:rPr>
              <w:t>audio</w:t>
            </w:r>
            <w:proofErr w:type="spellEnd"/>
            <w:r w:rsidRPr="002145D5">
              <w:rPr>
                <w:rFonts w:ascii="Times New Roman" w:eastAsia="Times New Roman" w:hAnsi="Times New Roman" w:cs="Times New Roman"/>
                <w:i/>
                <w:sz w:val="20"/>
                <w:szCs w:val="20"/>
                <w:lang w:val="lt-LT"/>
              </w:rPr>
              <w:t xml:space="preserve"> ir / ar </w:t>
            </w:r>
            <w:proofErr w:type="spellStart"/>
            <w:r w:rsidRPr="002145D5">
              <w:rPr>
                <w:rFonts w:ascii="Times New Roman" w:eastAsia="Times New Roman" w:hAnsi="Times New Roman" w:cs="Times New Roman"/>
                <w:i/>
                <w:sz w:val="20"/>
                <w:szCs w:val="20"/>
                <w:lang w:val="lt-LT"/>
              </w:rPr>
              <w:t>video</w:t>
            </w:r>
            <w:proofErr w:type="spellEnd"/>
            <w:r w:rsidRPr="002145D5">
              <w:rPr>
                <w:rFonts w:ascii="Times New Roman" w:eastAsia="Times New Roman" w:hAnsi="Times New Roman" w:cs="Times New Roman"/>
                <w:i/>
                <w:sz w:val="20"/>
                <w:szCs w:val="20"/>
                <w:lang w:val="lt-LT"/>
              </w:rPr>
              <w:t xml:space="preserve"> technika, šviesos valdymo pultai, šviesos efektai ir kt.)</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BFDF2B8"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48553E2E"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3.1.1.5.1.1</w:t>
            </w:r>
          </w:p>
          <w:p w14:paraId="093F538A"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p>
        </w:tc>
      </w:tr>
      <w:tr w:rsidR="002145D5" w:rsidRPr="002145D5" w14:paraId="1C2A68E9"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B5332B6"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10.2.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1CD62E9"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Muzikos instrumentai </w:t>
            </w:r>
            <w:r w:rsidRPr="002145D5">
              <w:rPr>
                <w:rFonts w:ascii="Times New Roman" w:eastAsia="Times New Roman" w:hAnsi="Times New Roman" w:cs="Times New Roman"/>
                <w:i/>
                <w:sz w:val="20"/>
                <w:szCs w:val="20"/>
                <w:lang w:val="lt-LT"/>
              </w:rPr>
              <w:t>( mušamieji, styginiai, pučiamieji, klavišiniai instrumentai, elektroniniai muzikos instrumentai ir jų priedėliai, kiti muzikos instrumentai)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F58429C"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58003CD4"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3.1.1.5.1.1</w:t>
            </w:r>
          </w:p>
        </w:tc>
      </w:tr>
      <w:tr w:rsidR="002145D5" w:rsidRPr="002145D5" w14:paraId="7890EA2E"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2076898"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10.3.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14460AB"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Elektros aparatūra ir prietaisai </w:t>
            </w:r>
            <w:r w:rsidRPr="002145D5">
              <w:rPr>
                <w:rFonts w:ascii="Times New Roman" w:eastAsia="Times New Roman" w:hAnsi="Times New Roman" w:cs="Times New Roman"/>
                <w:i/>
                <w:sz w:val="20"/>
                <w:szCs w:val="20"/>
                <w:lang w:val="lt-LT"/>
              </w:rPr>
              <w:t>(Mokymo priemonės)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73D449C"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547DC8E5"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3.1.1.5.1.1</w:t>
            </w:r>
          </w:p>
        </w:tc>
      </w:tr>
      <w:tr w:rsidR="002145D5" w:rsidRPr="002145D5" w14:paraId="349445B4"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A74E39D"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10.4.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14CF672"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Sporto ir kitas inventorius </w:t>
            </w:r>
            <w:r w:rsidRPr="002145D5">
              <w:rPr>
                <w:rFonts w:ascii="Times New Roman" w:eastAsia="Times New Roman" w:hAnsi="Times New Roman" w:cs="Times New Roman"/>
                <w:i/>
                <w:sz w:val="20"/>
                <w:szCs w:val="20"/>
                <w:lang w:val="lt-LT"/>
              </w:rPr>
              <w:t xml:space="preserve">(treniruokliai, šuolį į aukštį čiužinys, kliūtis, kartis, </w:t>
            </w:r>
            <w:proofErr w:type="spellStart"/>
            <w:r w:rsidRPr="002145D5">
              <w:rPr>
                <w:rFonts w:ascii="Times New Roman" w:eastAsia="Times New Roman" w:hAnsi="Times New Roman" w:cs="Times New Roman"/>
                <w:i/>
                <w:sz w:val="20"/>
                <w:szCs w:val="20"/>
                <w:lang w:val="lt-LT"/>
              </w:rPr>
              <w:t>batutas,burinės</w:t>
            </w:r>
            <w:proofErr w:type="spellEnd"/>
            <w:r w:rsidRPr="002145D5">
              <w:rPr>
                <w:rFonts w:ascii="Times New Roman" w:eastAsia="Times New Roman" w:hAnsi="Times New Roman" w:cs="Times New Roman"/>
                <w:i/>
                <w:sz w:val="20"/>
                <w:szCs w:val="20"/>
                <w:lang w:val="lt-LT"/>
              </w:rPr>
              <w:t xml:space="preserve"> </w:t>
            </w:r>
            <w:proofErr w:type="spellStart"/>
            <w:r w:rsidRPr="002145D5">
              <w:rPr>
                <w:rFonts w:ascii="Times New Roman" w:eastAsia="Times New Roman" w:hAnsi="Times New Roman" w:cs="Times New Roman"/>
                <w:i/>
                <w:sz w:val="20"/>
                <w:szCs w:val="20"/>
                <w:lang w:val="lt-LT"/>
              </w:rPr>
              <w:t>valtys,kanojos</w:t>
            </w:r>
            <w:proofErr w:type="spellEnd"/>
            <w:r w:rsidRPr="002145D5">
              <w:rPr>
                <w:rFonts w:ascii="Times New Roman" w:eastAsia="Times New Roman" w:hAnsi="Times New Roman" w:cs="Times New Roman"/>
                <w:i/>
                <w:sz w:val="20"/>
                <w:szCs w:val="20"/>
                <w:lang w:val="lt-LT"/>
              </w:rPr>
              <w:t>)</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0974949"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66E32F23"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3.1.1.3.1.2</w:t>
            </w:r>
          </w:p>
        </w:tc>
      </w:tr>
      <w:tr w:rsidR="002145D5" w:rsidRPr="002145D5" w14:paraId="3671C5D0"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742EB20"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10.5.</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D42F136"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Informaciniai stendai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C2C5C24"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CD79B68"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3.1.1.5.1.1</w:t>
            </w:r>
          </w:p>
        </w:tc>
      </w:tr>
      <w:tr w:rsidR="002145D5" w:rsidRPr="002145D5" w14:paraId="62114938" w14:textId="77777777" w:rsidTr="00890361">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5BE9F05"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 xml:space="preserve">  10.6.</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CE75038" w14:textId="77777777" w:rsidR="00F323A3" w:rsidRPr="002145D5" w:rsidRDefault="00F323A3" w:rsidP="00F63319">
            <w:pPr>
              <w:spacing w:after="0" w:line="240" w:lineRule="auto"/>
              <w:ind w:firstLine="261"/>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Kitas ilgalaikis materialus turtas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0FD402D"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5E93AAEE" w14:textId="77777777" w:rsidR="00F323A3" w:rsidRPr="002145D5" w:rsidRDefault="00F323A3" w:rsidP="00F63319">
            <w:pPr>
              <w:spacing w:after="0" w:line="240" w:lineRule="auto"/>
              <w:jc w:val="center"/>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3.1.1.5.1.1</w:t>
            </w:r>
          </w:p>
        </w:tc>
      </w:tr>
    </w:tbl>
    <w:p w14:paraId="056FF52E" w14:textId="77777777" w:rsidR="002E1FA3" w:rsidRPr="002145D5" w:rsidRDefault="002E1FA3" w:rsidP="00F63319">
      <w:pPr>
        <w:widowControl w:val="0"/>
        <w:shd w:val="clear" w:color="auto" w:fill="FFFFFF"/>
        <w:tabs>
          <w:tab w:val="left" w:pos="0"/>
          <w:tab w:val="left" w:pos="567"/>
        </w:tabs>
        <w:suppressAutoHyphens/>
        <w:autoSpaceDE w:val="0"/>
        <w:spacing w:after="0" w:line="240" w:lineRule="auto"/>
        <w:jc w:val="both"/>
        <w:rPr>
          <w:rFonts w:ascii="Times New Roman" w:eastAsia="Times New Roman" w:hAnsi="Times New Roman" w:cs="Times New Roman"/>
          <w:sz w:val="24"/>
          <w:szCs w:val="24"/>
          <w:lang w:val="lt-LT" w:eastAsia="ar-SA"/>
        </w:rPr>
      </w:pPr>
    </w:p>
    <w:p w14:paraId="721CFE6B" w14:textId="67F6574A" w:rsidR="009863A9" w:rsidRPr="002145D5" w:rsidRDefault="00B4395C" w:rsidP="00F63319">
      <w:pPr>
        <w:widowControl w:val="0"/>
        <w:shd w:val="clear" w:color="auto" w:fill="FFFFFF"/>
        <w:tabs>
          <w:tab w:val="left" w:pos="0"/>
        </w:tabs>
        <w:suppressAutoHyphens/>
        <w:autoSpaceDE w:val="0"/>
        <w:spacing w:after="120" w:line="240" w:lineRule="auto"/>
        <w:ind w:firstLine="992"/>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Naudingo tarnavimo laikas pagal ilgalaikio materialiojo turto grupes:</w:t>
      </w:r>
    </w:p>
    <w:tbl>
      <w:tblPr>
        <w:tblStyle w:val="Lentelstinklelis"/>
        <w:tblW w:w="0" w:type="auto"/>
        <w:tblLook w:val="04A0" w:firstRow="1" w:lastRow="0" w:firstColumn="1" w:lastColumn="0" w:noHBand="0" w:noVBand="1"/>
      </w:tblPr>
      <w:tblGrid>
        <w:gridCol w:w="7234"/>
        <w:gridCol w:w="2395"/>
      </w:tblGrid>
      <w:tr w:rsidR="002145D5" w:rsidRPr="002145D5" w14:paraId="585568DB" w14:textId="77777777" w:rsidTr="00F63319">
        <w:trPr>
          <w:trHeight w:val="702"/>
          <w:tblHeader/>
        </w:trPr>
        <w:tc>
          <w:tcPr>
            <w:tcW w:w="7508" w:type="dxa"/>
          </w:tcPr>
          <w:p w14:paraId="1ABEE190" w14:textId="48F57C73" w:rsidR="00B4395C" w:rsidRPr="002145D5" w:rsidRDefault="00B4395C"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Pr="002145D5" w:rsidRDefault="00B4395C"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Naudingo tarnavimo laikas metais</w:t>
            </w:r>
          </w:p>
        </w:tc>
      </w:tr>
      <w:tr w:rsidR="002145D5" w:rsidRPr="002145D5" w14:paraId="2F13CAE3" w14:textId="77777777" w:rsidTr="009863A9">
        <w:tc>
          <w:tcPr>
            <w:tcW w:w="7508" w:type="dxa"/>
          </w:tcPr>
          <w:p w14:paraId="5FA4799D" w14:textId="2B9D1FEB" w:rsidR="00B4395C" w:rsidRPr="002145D5" w:rsidRDefault="00B4395C"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Pastatai </w:t>
            </w:r>
          </w:p>
        </w:tc>
        <w:tc>
          <w:tcPr>
            <w:tcW w:w="2454" w:type="dxa"/>
          </w:tcPr>
          <w:p w14:paraId="43DA76FE" w14:textId="279EBB3B" w:rsidR="00B4395C" w:rsidRPr="002145D5" w:rsidRDefault="005635AF"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90</w:t>
            </w:r>
          </w:p>
        </w:tc>
      </w:tr>
      <w:tr w:rsidR="002145D5" w:rsidRPr="002145D5" w14:paraId="7BD563AA" w14:textId="77777777" w:rsidTr="009863A9">
        <w:tc>
          <w:tcPr>
            <w:tcW w:w="7508" w:type="dxa"/>
          </w:tcPr>
          <w:p w14:paraId="255B2D6D" w14:textId="0A2CFB07" w:rsidR="00B4395C" w:rsidRPr="002145D5" w:rsidRDefault="00B4395C"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lastRenderedPageBreak/>
              <w:t>Infrastruktūros statiniai</w:t>
            </w:r>
          </w:p>
        </w:tc>
        <w:tc>
          <w:tcPr>
            <w:tcW w:w="2454" w:type="dxa"/>
          </w:tcPr>
          <w:p w14:paraId="35EA6299" w14:textId="0323EAFD" w:rsidR="00B4395C" w:rsidRPr="002145D5" w:rsidRDefault="00E5415D"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80</w:t>
            </w:r>
          </w:p>
        </w:tc>
      </w:tr>
      <w:tr w:rsidR="002145D5" w:rsidRPr="002145D5" w14:paraId="3469E8CB" w14:textId="77777777" w:rsidTr="009863A9">
        <w:tc>
          <w:tcPr>
            <w:tcW w:w="7508" w:type="dxa"/>
          </w:tcPr>
          <w:p w14:paraId="445D7A07" w14:textId="5872D0B4" w:rsidR="00B4395C" w:rsidRPr="002145D5" w:rsidRDefault="00B4395C"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2145D5" w:rsidRDefault="00E5415D"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20</w:t>
            </w:r>
          </w:p>
        </w:tc>
      </w:tr>
      <w:tr w:rsidR="002145D5" w:rsidRPr="002145D5" w14:paraId="3C5BD06D" w14:textId="77777777" w:rsidTr="009863A9">
        <w:tc>
          <w:tcPr>
            <w:tcW w:w="7508" w:type="dxa"/>
          </w:tcPr>
          <w:p w14:paraId="5E1488F0" w14:textId="18C17C8C" w:rsidR="00B4395C" w:rsidRPr="002145D5" w:rsidRDefault="00B4395C"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Mašinos ir įrenginiai</w:t>
            </w:r>
          </w:p>
        </w:tc>
        <w:tc>
          <w:tcPr>
            <w:tcW w:w="2454" w:type="dxa"/>
          </w:tcPr>
          <w:p w14:paraId="54D64D2E" w14:textId="6D47A350" w:rsidR="00B4395C" w:rsidRPr="002145D5" w:rsidRDefault="005635AF"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10</w:t>
            </w:r>
          </w:p>
        </w:tc>
      </w:tr>
      <w:tr w:rsidR="002145D5" w:rsidRPr="002145D5" w14:paraId="0BE57AD4" w14:textId="77777777" w:rsidTr="009863A9">
        <w:tc>
          <w:tcPr>
            <w:tcW w:w="7508" w:type="dxa"/>
          </w:tcPr>
          <w:p w14:paraId="2D6DD292" w14:textId="7AC15045" w:rsidR="00B4395C" w:rsidRPr="002145D5" w:rsidRDefault="00B4395C"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2145D5" w:rsidRDefault="00E5415D"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6</w:t>
            </w:r>
          </w:p>
        </w:tc>
      </w:tr>
      <w:tr w:rsidR="002145D5" w:rsidRPr="002145D5" w14:paraId="4198FF12" w14:textId="77777777" w:rsidTr="009863A9">
        <w:tc>
          <w:tcPr>
            <w:tcW w:w="7508" w:type="dxa"/>
          </w:tcPr>
          <w:p w14:paraId="57CFA92F" w14:textId="3FE981A1" w:rsidR="00B4395C" w:rsidRPr="002145D5" w:rsidRDefault="00B4395C"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2145D5" w:rsidRDefault="00E5415D"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12</w:t>
            </w:r>
          </w:p>
        </w:tc>
      </w:tr>
      <w:tr w:rsidR="00B4395C" w:rsidRPr="002145D5" w14:paraId="0B26F36F" w14:textId="77777777" w:rsidTr="009863A9">
        <w:tc>
          <w:tcPr>
            <w:tcW w:w="7508" w:type="dxa"/>
          </w:tcPr>
          <w:p w14:paraId="0B9327AE" w14:textId="11819B79" w:rsidR="00B4395C" w:rsidRPr="002145D5" w:rsidRDefault="00B4395C" w:rsidP="00F6331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Kitas ilgalaikis materialusis turtas</w:t>
            </w:r>
          </w:p>
        </w:tc>
        <w:tc>
          <w:tcPr>
            <w:tcW w:w="2454" w:type="dxa"/>
          </w:tcPr>
          <w:p w14:paraId="2765E5A0" w14:textId="5C05A6BB" w:rsidR="00B4395C" w:rsidRPr="002145D5" w:rsidRDefault="00E5415D" w:rsidP="00F6331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7</w:t>
            </w:r>
          </w:p>
        </w:tc>
      </w:tr>
    </w:tbl>
    <w:p w14:paraId="03FBEBDA" w14:textId="77777777" w:rsidR="009863A9" w:rsidRPr="002145D5" w:rsidRDefault="009863A9" w:rsidP="00F63319">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2145D5" w:rsidRDefault="00C91F92" w:rsidP="00F63319">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2145D5">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2145D5">
        <w:rPr>
          <w:rFonts w:ascii="Times New Roman" w:eastAsia="Times New Roman" w:hAnsi="Times New Roman" w:cs="Arial"/>
          <w:sz w:val="24"/>
          <w:szCs w:val="16"/>
          <w:lang w:val="lt-LT" w:eastAsia="ar-SA"/>
        </w:rPr>
        <w:t xml:space="preserve"> </w:t>
      </w:r>
      <w:r w:rsidRPr="002145D5">
        <w:rPr>
          <w:rFonts w:ascii="Times New Roman" w:eastAsia="Times New Roman" w:hAnsi="Times New Roman" w:cs="Arial"/>
          <w:spacing w:val="6"/>
          <w:sz w:val="24"/>
          <w:szCs w:val="24"/>
          <w:lang w:val="lt-LT" w:eastAsia="ar-SA"/>
        </w:rPr>
        <w:t>I</w:t>
      </w:r>
      <w:r w:rsidRPr="002145D5">
        <w:rPr>
          <w:rFonts w:ascii="Times New Roman" w:eastAsia="Times New Roman" w:hAnsi="Times New Roman" w:cs="Arial"/>
          <w:spacing w:val="-9"/>
          <w:sz w:val="24"/>
          <w:szCs w:val="24"/>
          <w:lang w:val="lt-LT" w:eastAsia="ar-SA"/>
        </w:rPr>
        <w:t>l</w:t>
      </w:r>
      <w:r w:rsidRPr="002145D5">
        <w:rPr>
          <w:rFonts w:ascii="Times New Roman" w:eastAsia="Times New Roman" w:hAnsi="Times New Roman" w:cs="Arial"/>
          <w:sz w:val="24"/>
          <w:szCs w:val="24"/>
          <w:lang w:val="lt-LT" w:eastAsia="ar-SA"/>
        </w:rPr>
        <w:t>g</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5"/>
          <w:sz w:val="24"/>
          <w:szCs w:val="24"/>
          <w:lang w:val="lt-LT" w:eastAsia="ar-SA"/>
        </w:rPr>
        <w:t>k</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27"/>
          <w:sz w:val="24"/>
          <w:szCs w:val="24"/>
          <w:lang w:val="lt-LT" w:eastAsia="ar-SA"/>
        </w:rPr>
        <w:t xml:space="preserve"> </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pacing w:val="5"/>
          <w:sz w:val="24"/>
          <w:szCs w:val="24"/>
          <w:lang w:val="lt-LT" w:eastAsia="ar-SA"/>
        </w:rPr>
        <w:t>u</w:t>
      </w:r>
      <w:r w:rsidRPr="002145D5">
        <w:rPr>
          <w:rFonts w:ascii="Times New Roman" w:eastAsia="Times New Roman" w:hAnsi="Times New Roman" w:cs="Arial"/>
          <w:spacing w:val="3"/>
          <w:sz w:val="24"/>
          <w:szCs w:val="24"/>
          <w:lang w:val="lt-LT" w:eastAsia="ar-SA"/>
        </w:rPr>
        <w:t>s</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22"/>
          <w:sz w:val="24"/>
          <w:szCs w:val="24"/>
          <w:lang w:val="lt-LT" w:eastAsia="ar-SA"/>
        </w:rPr>
        <w:t xml:space="preserve">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23"/>
          <w:sz w:val="24"/>
          <w:szCs w:val="24"/>
          <w:lang w:val="lt-LT" w:eastAsia="ar-SA"/>
        </w:rPr>
        <w:t xml:space="preserve">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š</w:t>
      </w:r>
      <w:r w:rsidRPr="002145D5">
        <w:rPr>
          <w:rFonts w:ascii="Times New Roman" w:eastAsia="Times New Roman" w:hAnsi="Times New Roman" w:cs="Arial"/>
          <w:spacing w:val="10"/>
          <w:sz w:val="24"/>
          <w:szCs w:val="24"/>
          <w:lang w:val="lt-LT" w:eastAsia="ar-SA"/>
        </w:rPr>
        <w:t>o</w:t>
      </w:r>
      <w:r w:rsidRPr="002145D5">
        <w:rPr>
          <w:rFonts w:ascii="Times New Roman" w:eastAsia="Times New Roman" w:hAnsi="Times New Roman" w:cs="Arial"/>
          <w:spacing w:val="-9"/>
          <w:sz w:val="24"/>
          <w:szCs w:val="24"/>
          <w:lang w:val="lt-LT" w:eastAsia="ar-SA"/>
        </w:rPr>
        <w:t>m</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27"/>
          <w:sz w:val="24"/>
          <w:szCs w:val="24"/>
          <w:lang w:val="lt-LT" w:eastAsia="ar-SA"/>
        </w:rPr>
        <w:t xml:space="preserve"> </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š</w:t>
      </w:r>
      <w:r w:rsidRPr="002145D5">
        <w:rPr>
          <w:rFonts w:ascii="Times New Roman" w:eastAsia="Times New Roman" w:hAnsi="Times New Roman" w:cs="Arial"/>
          <w:spacing w:val="29"/>
          <w:sz w:val="24"/>
          <w:szCs w:val="24"/>
          <w:lang w:val="lt-LT" w:eastAsia="ar-SA"/>
        </w:rPr>
        <w:t xml:space="preserve"> </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p</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1"/>
          <w:sz w:val="24"/>
          <w:szCs w:val="24"/>
          <w:lang w:val="lt-LT" w:eastAsia="ar-SA"/>
        </w:rPr>
        <w:t>it</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25"/>
          <w:sz w:val="24"/>
          <w:szCs w:val="24"/>
          <w:lang w:val="lt-LT" w:eastAsia="ar-SA"/>
        </w:rPr>
        <w:t xml:space="preserve"> </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27"/>
          <w:sz w:val="24"/>
          <w:szCs w:val="24"/>
          <w:lang w:val="lt-LT" w:eastAsia="ar-SA"/>
        </w:rPr>
        <w:t xml:space="preserve"> </w:t>
      </w:r>
      <w:r w:rsidRPr="002145D5">
        <w:rPr>
          <w:rFonts w:ascii="Times New Roman" w:eastAsia="Times New Roman" w:hAnsi="Times New Roman" w:cs="Arial"/>
          <w:spacing w:val="1"/>
          <w:sz w:val="24"/>
          <w:szCs w:val="24"/>
          <w:lang w:val="lt-LT" w:eastAsia="ar-SA"/>
        </w:rPr>
        <w:t>j</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24"/>
          <w:sz w:val="24"/>
          <w:szCs w:val="24"/>
          <w:lang w:val="lt-LT" w:eastAsia="ar-SA"/>
        </w:rPr>
        <w:t xml:space="preserve"> </w:t>
      </w:r>
      <w:r w:rsidRPr="002145D5">
        <w:rPr>
          <w:rFonts w:ascii="Times New Roman" w:eastAsia="Times New Roman" w:hAnsi="Times New Roman" w:cs="Arial"/>
          <w:spacing w:val="5"/>
          <w:sz w:val="24"/>
          <w:szCs w:val="24"/>
          <w:lang w:val="lt-LT" w:eastAsia="ar-SA"/>
        </w:rPr>
        <w:t>p</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9"/>
          <w:sz w:val="24"/>
          <w:szCs w:val="24"/>
          <w:lang w:val="lt-LT" w:eastAsia="ar-SA"/>
        </w:rPr>
        <w:t>l</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d</w:t>
      </w:r>
      <w:r w:rsidRPr="002145D5">
        <w:rPr>
          <w:rFonts w:ascii="Times New Roman" w:eastAsia="Times New Roman" w:hAnsi="Times New Roman" w:cs="Arial"/>
          <w:spacing w:val="4"/>
          <w:sz w:val="24"/>
          <w:szCs w:val="24"/>
          <w:lang w:val="lt-LT" w:eastAsia="ar-SA"/>
        </w:rPr>
        <w:t>ž</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31"/>
          <w:sz w:val="24"/>
          <w:szCs w:val="24"/>
          <w:lang w:val="lt-LT" w:eastAsia="ar-SA"/>
        </w:rPr>
        <w:t xml:space="preserve"> </w:t>
      </w:r>
      <w:r w:rsidRPr="002145D5">
        <w:rPr>
          <w:rFonts w:ascii="Times New Roman" w:eastAsia="Times New Roman" w:hAnsi="Times New Roman" w:cs="Arial"/>
          <w:spacing w:val="2"/>
          <w:sz w:val="24"/>
          <w:szCs w:val="24"/>
          <w:lang w:val="lt-LT" w:eastAsia="ar-SA"/>
        </w:rPr>
        <w:t>L</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5"/>
          <w:sz w:val="24"/>
          <w:szCs w:val="24"/>
          <w:lang w:val="lt-LT" w:eastAsia="ar-SA"/>
        </w:rPr>
        <w:t>v</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1"/>
          <w:sz w:val="24"/>
          <w:szCs w:val="24"/>
          <w:lang w:val="lt-LT" w:eastAsia="ar-SA"/>
        </w:rPr>
        <w:t xml:space="preserve"> Re</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5"/>
          <w:sz w:val="24"/>
          <w:szCs w:val="24"/>
          <w:lang w:val="lt-LT" w:eastAsia="ar-SA"/>
        </w:rPr>
        <w:t>u</w:t>
      </w:r>
      <w:r w:rsidRPr="002145D5">
        <w:rPr>
          <w:rFonts w:ascii="Times New Roman" w:eastAsia="Times New Roman" w:hAnsi="Times New Roman" w:cs="Arial"/>
          <w:sz w:val="24"/>
          <w:szCs w:val="24"/>
          <w:lang w:val="lt-LT" w:eastAsia="ar-SA"/>
        </w:rPr>
        <w:t>bl</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20"/>
          <w:sz w:val="24"/>
          <w:szCs w:val="24"/>
          <w:lang w:val="lt-LT" w:eastAsia="ar-SA"/>
        </w:rPr>
        <w:t xml:space="preserve">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pacing w:val="-1"/>
          <w:sz w:val="24"/>
          <w:szCs w:val="24"/>
          <w:lang w:val="lt-LT" w:eastAsia="ar-SA"/>
        </w:rPr>
        <w:t>ė</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22"/>
          <w:sz w:val="24"/>
          <w:szCs w:val="24"/>
          <w:lang w:val="lt-LT" w:eastAsia="ar-SA"/>
        </w:rPr>
        <w:t xml:space="preserve"> </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ų</w:t>
      </w:r>
      <w:r w:rsidRPr="002145D5">
        <w:rPr>
          <w:rFonts w:ascii="Times New Roman" w:eastAsia="Times New Roman" w:hAnsi="Times New Roman" w:cs="Arial"/>
          <w:spacing w:val="21"/>
          <w:sz w:val="24"/>
          <w:szCs w:val="24"/>
          <w:lang w:val="lt-LT" w:eastAsia="ar-SA"/>
        </w:rPr>
        <w:t xml:space="preserve">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9"/>
          <w:sz w:val="24"/>
          <w:szCs w:val="24"/>
          <w:lang w:val="lt-LT" w:eastAsia="ar-SA"/>
        </w:rPr>
        <w:t>y</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a</w:t>
      </w:r>
      <w:r w:rsidRPr="002145D5">
        <w:rPr>
          <w:rFonts w:ascii="Times New Roman" w:eastAsia="Times New Roman" w:hAnsi="Times New Roman" w:cs="Arial"/>
          <w:spacing w:val="19"/>
          <w:sz w:val="24"/>
          <w:szCs w:val="24"/>
          <w:lang w:val="lt-LT" w:eastAsia="ar-SA"/>
        </w:rPr>
        <w:t xml:space="preserve">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5"/>
          <w:sz w:val="24"/>
          <w:szCs w:val="24"/>
          <w:lang w:val="lt-LT" w:eastAsia="ar-SA"/>
        </w:rPr>
        <w:t>v</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z w:val="24"/>
          <w:szCs w:val="24"/>
          <w:lang w:val="lt-LT" w:eastAsia="ar-SA"/>
        </w:rPr>
        <w:t>ka</w:t>
      </w:r>
      <w:r w:rsidRPr="002145D5">
        <w:rPr>
          <w:rFonts w:ascii="Times New Roman" w:eastAsia="Times New Roman" w:hAnsi="Times New Roman" w:cs="Arial"/>
          <w:spacing w:val="19"/>
          <w:sz w:val="24"/>
          <w:szCs w:val="24"/>
          <w:lang w:val="lt-LT" w:eastAsia="ar-SA"/>
        </w:rPr>
        <w:t xml:space="preserve"> </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4"/>
          <w:sz w:val="24"/>
          <w:szCs w:val="24"/>
          <w:lang w:val="lt-LT" w:eastAsia="ar-SA"/>
        </w:rPr>
        <w:t>ž</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21"/>
          <w:sz w:val="24"/>
          <w:szCs w:val="24"/>
          <w:lang w:val="lt-LT" w:eastAsia="ar-SA"/>
        </w:rPr>
        <w:t xml:space="preserve">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l</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ngu</w:t>
      </w:r>
      <w:r w:rsidRPr="002145D5">
        <w:rPr>
          <w:rFonts w:ascii="Times New Roman" w:eastAsia="Times New Roman" w:hAnsi="Times New Roman" w:cs="Arial"/>
          <w:spacing w:val="17"/>
          <w:sz w:val="24"/>
          <w:szCs w:val="24"/>
          <w:lang w:val="lt-LT" w:eastAsia="ar-SA"/>
        </w:rPr>
        <w:t xml:space="preserve"> </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5"/>
          <w:sz w:val="24"/>
          <w:szCs w:val="24"/>
          <w:lang w:val="lt-LT" w:eastAsia="ar-SA"/>
        </w:rPr>
        <w:t>b</w:t>
      </w:r>
      <w:r w:rsidRPr="002145D5">
        <w:rPr>
          <w:rFonts w:ascii="Times New Roman" w:eastAsia="Times New Roman" w:hAnsi="Times New Roman" w:cs="Arial"/>
          <w:sz w:val="24"/>
          <w:szCs w:val="24"/>
          <w:lang w:val="lt-LT" w:eastAsia="ar-SA"/>
        </w:rPr>
        <w:t>a</w:t>
      </w:r>
      <w:r w:rsidRPr="002145D5">
        <w:rPr>
          <w:rFonts w:ascii="Times New Roman" w:eastAsia="Times New Roman" w:hAnsi="Times New Roman" w:cs="Arial"/>
          <w:spacing w:val="25"/>
          <w:sz w:val="24"/>
          <w:szCs w:val="24"/>
          <w:lang w:val="lt-LT" w:eastAsia="ar-SA"/>
        </w:rPr>
        <w:t xml:space="preserve">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19"/>
          <w:sz w:val="24"/>
          <w:szCs w:val="24"/>
          <w:lang w:val="lt-LT" w:eastAsia="ar-SA"/>
        </w:rPr>
        <w:t xml:space="preserve"> </w:t>
      </w:r>
      <w:r w:rsidRPr="002145D5">
        <w:rPr>
          <w:rFonts w:ascii="Times New Roman" w:eastAsia="Times New Roman" w:hAnsi="Times New Roman" w:cs="Arial"/>
          <w:spacing w:val="6"/>
          <w:sz w:val="24"/>
          <w:szCs w:val="24"/>
          <w:lang w:val="lt-LT" w:eastAsia="ar-SA"/>
        </w:rPr>
        <w:t>(</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z w:val="24"/>
          <w:szCs w:val="24"/>
          <w:lang w:val="lt-LT" w:eastAsia="ar-SA"/>
        </w:rPr>
        <w:t>g</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li</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2"/>
          <w:sz w:val="24"/>
          <w:szCs w:val="24"/>
          <w:lang w:val="lt-LT" w:eastAsia="ar-SA"/>
        </w:rPr>
        <w:t xml:space="preserve">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ud</w:t>
      </w:r>
      <w:r w:rsidRPr="002145D5">
        <w:rPr>
          <w:rFonts w:ascii="Times New Roman" w:eastAsia="Times New Roman" w:hAnsi="Times New Roman" w:cs="Arial"/>
          <w:spacing w:val="5"/>
          <w:sz w:val="24"/>
          <w:szCs w:val="24"/>
          <w:lang w:val="lt-LT" w:eastAsia="ar-SA"/>
        </w:rPr>
        <w:t>ot</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8"/>
          <w:sz w:val="24"/>
          <w:szCs w:val="24"/>
          <w:lang w:val="lt-LT" w:eastAsia="ar-SA"/>
        </w:rPr>
        <w:t xml:space="preserve"> </w:t>
      </w:r>
      <w:r w:rsidRPr="002145D5">
        <w:rPr>
          <w:rFonts w:ascii="Times New Roman" w:eastAsia="Times New Roman" w:hAnsi="Times New Roman" w:cs="Arial"/>
          <w:spacing w:val="-9"/>
          <w:sz w:val="24"/>
          <w:szCs w:val="24"/>
          <w:lang w:val="lt-LT" w:eastAsia="ar-SA"/>
        </w:rPr>
        <w:t>y</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z w:val="24"/>
          <w:szCs w:val="24"/>
          <w:lang w:val="lt-LT" w:eastAsia="ar-SA"/>
        </w:rPr>
        <w:t>a</w:t>
      </w:r>
      <w:r w:rsidRPr="002145D5">
        <w:rPr>
          <w:rFonts w:ascii="Times New Roman" w:eastAsia="Times New Roman" w:hAnsi="Times New Roman" w:cs="Arial"/>
          <w:spacing w:val="1"/>
          <w:sz w:val="24"/>
          <w:szCs w:val="24"/>
          <w:lang w:val="lt-LT" w:eastAsia="ar-SA"/>
        </w:rPr>
        <w:t xml:space="preserve"> </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d</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3"/>
          <w:sz w:val="24"/>
          <w:szCs w:val="24"/>
          <w:lang w:val="lt-LT" w:eastAsia="ar-SA"/>
        </w:rPr>
        <w:t xml:space="preserve"> </w:t>
      </w:r>
      <w:r w:rsidRPr="002145D5">
        <w:rPr>
          <w:rFonts w:ascii="Times New Roman" w:eastAsia="Times New Roman" w:hAnsi="Times New Roman" w:cs="Arial"/>
          <w:sz w:val="24"/>
          <w:szCs w:val="24"/>
          <w:lang w:val="lt-LT" w:eastAsia="ar-SA"/>
        </w:rPr>
        <w:t>d</w:t>
      </w:r>
      <w:r w:rsidRPr="002145D5">
        <w:rPr>
          <w:rFonts w:ascii="Times New Roman" w:eastAsia="Times New Roman" w:hAnsi="Times New Roman" w:cs="Arial"/>
          <w:spacing w:val="4"/>
          <w:sz w:val="24"/>
          <w:szCs w:val="24"/>
          <w:lang w:val="lt-LT" w:eastAsia="ar-SA"/>
        </w:rPr>
        <w:t>ė</w:t>
      </w:r>
      <w:r w:rsidRPr="002145D5">
        <w:rPr>
          <w:rFonts w:ascii="Times New Roman" w:eastAsia="Times New Roman" w:hAnsi="Times New Roman" w:cs="Arial"/>
          <w:sz w:val="24"/>
          <w:szCs w:val="24"/>
          <w:lang w:val="lt-LT" w:eastAsia="ar-SA"/>
        </w:rPr>
        <w:t>l</w:t>
      </w:r>
      <w:r w:rsidRPr="002145D5">
        <w:rPr>
          <w:rFonts w:ascii="Times New Roman" w:eastAsia="Times New Roman" w:hAnsi="Times New Roman" w:cs="Arial"/>
          <w:spacing w:val="-2"/>
          <w:sz w:val="24"/>
          <w:szCs w:val="24"/>
          <w:lang w:val="lt-LT" w:eastAsia="ar-SA"/>
        </w:rPr>
        <w:t xml:space="preserve"> </w:t>
      </w:r>
      <w:r w:rsidRPr="002145D5">
        <w:rPr>
          <w:rFonts w:ascii="Times New Roman" w:eastAsia="Times New Roman" w:hAnsi="Times New Roman" w:cs="Arial"/>
          <w:spacing w:val="-5"/>
          <w:sz w:val="24"/>
          <w:szCs w:val="24"/>
          <w:lang w:val="lt-LT" w:eastAsia="ar-SA"/>
        </w:rPr>
        <w:t>v</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g</w:t>
      </w:r>
      <w:r w:rsidRPr="002145D5">
        <w:rPr>
          <w:rFonts w:ascii="Times New Roman" w:eastAsia="Times New Roman" w:hAnsi="Times New Roman" w:cs="Arial"/>
          <w:spacing w:val="-5"/>
          <w:sz w:val="24"/>
          <w:szCs w:val="24"/>
          <w:lang w:val="lt-LT" w:eastAsia="ar-SA"/>
        </w:rPr>
        <w:t>y</w:t>
      </w:r>
      <w:r w:rsidRPr="002145D5">
        <w:rPr>
          <w:rFonts w:ascii="Times New Roman" w:eastAsia="Times New Roman" w:hAnsi="Times New Roman" w:cs="Arial"/>
          <w:spacing w:val="3"/>
          <w:sz w:val="24"/>
          <w:szCs w:val="24"/>
          <w:lang w:val="lt-LT" w:eastAsia="ar-SA"/>
        </w:rPr>
        <w:t>s</w:t>
      </w:r>
      <w:r w:rsidRPr="002145D5">
        <w:rPr>
          <w:rFonts w:ascii="Times New Roman" w:eastAsia="Times New Roman" w:hAnsi="Times New Roman" w:cs="Arial"/>
          <w:spacing w:val="4"/>
          <w:sz w:val="24"/>
          <w:szCs w:val="24"/>
          <w:lang w:val="lt-LT" w:eastAsia="ar-SA"/>
        </w:rPr>
        <w:t>č</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ų,</w:t>
      </w:r>
      <w:r w:rsidRPr="002145D5">
        <w:rPr>
          <w:rFonts w:ascii="Times New Roman" w:eastAsia="Times New Roman" w:hAnsi="Times New Roman" w:cs="Arial"/>
          <w:spacing w:val="-2"/>
          <w:sz w:val="24"/>
          <w:szCs w:val="24"/>
          <w:lang w:val="lt-LT" w:eastAsia="ar-SA"/>
        </w:rPr>
        <w:t xml:space="preserve"> s</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4"/>
          <w:sz w:val="24"/>
          <w:szCs w:val="24"/>
          <w:lang w:val="lt-LT" w:eastAsia="ar-SA"/>
        </w:rPr>
        <w:t>c</w:t>
      </w:r>
      <w:r w:rsidRPr="002145D5">
        <w:rPr>
          <w:rFonts w:ascii="Times New Roman" w:eastAsia="Times New Roman" w:hAnsi="Times New Roman" w:cs="Arial"/>
          <w:sz w:val="24"/>
          <w:szCs w:val="24"/>
          <w:lang w:val="lt-LT" w:eastAsia="ar-SA"/>
        </w:rPr>
        <w:t>h</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ų</w:t>
      </w:r>
      <w:r w:rsidRPr="002145D5">
        <w:rPr>
          <w:rFonts w:ascii="Times New Roman" w:eastAsia="Times New Roman" w:hAnsi="Times New Roman" w:cs="Arial"/>
          <w:spacing w:val="-1"/>
          <w:sz w:val="24"/>
          <w:szCs w:val="24"/>
          <w:lang w:val="lt-LT" w:eastAsia="ar-SA"/>
        </w:rPr>
        <w:t xml:space="preserve"> </w:t>
      </w:r>
      <w:r w:rsidRPr="002145D5">
        <w:rPr>
          <w:rFonts w:ascii="Times New Roman" w:eastAsia="Times New Roman" w:hAnsi="Times New Roman" w:cs="Arial"/>
          <w:sz w:val="24"/>
          <w:szCs w:val="24"/>
          <w:lang w:val="lt-LT" w:eastAsia="ar-SA"/>
        </w:rPr>
        <w:t>n</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pacing w:val="-9"/>
          <w:sz w:val="24"/>
          <w:szCs w:val="24"/>
          <w:lang w:val="lt-LT" w:eastAsia="ar-SA"/>
        </w:rPr>
        <w:t>l</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im</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ų</w:t>
      </w:r>
      <w:r w:rsidRPr="002145D5">
        <w:rPr>
          <w:rFonts w:ascii="Times New Roman" w:eastAsia="Times New Roman" w:hAnsi="Times New Roman" w:cs="Arial"/>
          <w:spacing w:val="1"/>
          <w:sz w:val="24"/>
          <w:szCs w:val="24"/>
          <w:lang w:val="lt-LT" w:eastAsia="ar-SA"/>
        </w:rPr>
        <w:t xml:space="preserve"> </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r</w:t>
      </w:r>
      <w:r w:rsidRPr="002145D5">
        <w:rPr>
          <w:rFonts w:ascii="Times New Roman" w:eastAsia="Times New Roman" w:hAnsi="Times New Roman" w:cs="Arial"/>
          <w:spacing w:val="3"/>
          <w:sz w:val="24"/>
          <w:szCs w:val="24"/>
          <w:lang w:val="lt-LT" w:eastAsia="ar-SA"/>
        </w:rPr>
        <w:t xml:space="preserve"> </w:t>
      </w:r>
      <w:r w:rsidRPr="002145D5">
        <w:rPr>
          <w:rFonts w:ascii="Times New Roman" w:eastAsia="Times New Roman" w:hAnsi="Times New Roman" w:cs="Arial"/>
          <w:spacing w:val="5"/>
          <w:sz w:val="24"/>
          <w:szCs w:val="24"/>
          <w:lang w:val="lt-LT" w:eastAsia="ar-SA"/>
        </w:rPr>
        <w:t>k</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ų p</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1"/>
          <w:sz w:val="24"/>
          <w:szCs w:val="24"/>
          <w:lang w:val="lt-LT" w:eastAsia="ar-SA"/>
        </w:rPr>
        <w:t>ež</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pacing w:val="4"/>
          <w:sz w:val="24"/>
          <w:szCs w:val="24"/>
          <w:lang w:val="lt-LT" w:eastAsia="ar-SA"/>
        </w:rPr>
        <w:t>č</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 xml:space="preserve">ų. </w:t>
      </w:r>
    </w:p>
    <w:p w14:paraId="06D241F0" w14:textId="279EC4B2" w:rsidR="00C91F92" w:rsidRPr="002145D5" w:rsidRDefault="00C91F92" w:rsidP="00F63319">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68EFB39D" w14:textId="77777777" w:rsidR="002E1FA3" w:rsidRPr="002145D5" w:rsidRDefault="002E1FA3" w:rsidP="00F63319">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2145D5">
        <w:rPr>
          <w:rFonts w:ascii="Times New Roman" w:eastAsia="Times New Roman" w:hAnsi="Times New Roman" w:cs="Times New Roman"/>
          <w:b/>
          <w:bCs/>
          <w:spacing w:val="-1"/>
          <w:w w:val="103"/>
          <w:sz w:val="24"/>
          <w:szCs w:val="24"/>
          <w:lang w:val="lt-LT" w:eastAsia="ar-SA"/>
        </w:rPr>
        <w:t>Atsargos</w:t>
      </w:r>
    </w:p>
    <w:p w14:paraId="3D6BFD33" w14:textId="77777777" w:rsidR="00C91F92" w:rsidRPr="002145D5" w:rsidRDefault="00C91F92" w:rsidP="00F63319">
      <w:pPr>
        <w:suppressAutoHyphens/>
        <w:spacing w:after="0" w:line="240" w:lineRule="auto"/>
        <w:ind w:firstLine="720"/>
        <w:jc w:val="both"/>
        <w:rPr>
          <w:rFonts w:ascii="Times New Roman" w:eastAsia="Times New Roman" w:hAnsi="Times New Roman" w:cs="Arial"/>
          <w:sz w:val="24"/>
          <w:szCs w:val="16"/>
          <w:lang w:val="lt-LT" w:eastAsia="ar-SA"/>
        </w:rPr>
      </w:pPr>
    </w:p>
    <w:p w14:paraId="72DD7394" w14:textId="3967D0A6" w:rsidR="00C91F92" w:rsidRPr="002145D5" w:rsidRDefault="00C91F92" w:rsidP="00F63319">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2145D5">
        <w:rPr>
          <w:rFonts w:ascii="Times New Roman" w:eastAsia="Times New Roman" w:hAnsi="Times New Roman" w:cs="Times New Roman"/>
          <w:sz w:val="24"/>
          <w:szCs w:val="24"/>
          <w:lang w:val="lt-LT" w:eastAsia="ar-SA"/>
        </w:rPr>
        <w:t>Atsargų apskaitos metodai ir taisyklės nustatyti 8-ajame VSAFAS „Atsargos“.</w:t>
      </w:r>
      <w:r w:rsidRPr="002145D5">
        <w:rPr>
          <w:rFonts w:ascii="Times New Roman" w:eastAsia="Times New Roman" w:hAnsi="Times New Roman" w:cs="Arial"/>
          <w:b/>
          <w:bCs/>
          <w:sz w:val="24"/>
          <w:szCs w:val="24"/>
          <w:lang w:val="lt-LT" w:eastAsia="ar-SA"/>
        </w:rPr>
        <w:t xml:space="preserve"> </w:t>
      </w:r>
      <w:r w:rsidRPr="002145D5">
        <w:rPr>
          <w:rFonts w:ascii="Times New Roman" w:eastAsia="Times New Roman" w:hAnsi="Times New Roman" w:cs="Arial"/>
          <w:bCs/>
          <w:sz w:val="24"/>
          <w:szCs w:val="24"/>
          <w:lang w:val="lt-LT" w:eastAsia="ar-SA"/>
        </w:rPr>
        <w:t>A</w:t>
      </w:r>
      <w:r w:rsidRPr="002145D5">
        <w:rPr>
          <w:rFonts w:ascii="Times New Roman" w:eastAsia="Times New Roman" w:hAnsi="Times New Roman" w:cs="Arial"/>
          <w:bCs/>
          <w:spacing w:val="2"/>
          <w:sz w:val="24"/>
          <w:szCs w:val="24"/>
          <w:lang w:val="lt-LT" w:eastAsia="ar-SA"/>
        </w:rPr>
        <w:t>t</w:t>
      </w:r>
      <w:r w:rsidRPr="002145D5">
        <w:rPr>
          <w:rFonts w:ascii="Times New Roman" w:eastAsia="Times New Roman" w:hAnsi="Times New Roman" w:cs="Arial"/>
          <w:bCs/>
          <w:spacing w:val="-2"/>
          <w:sz w:val="24"/>
          <w:szCs w:val="24"/>
          <w:lang w:val="lt-LT" w:eastAsia="ar-SA"/>
        </w:rPr>
        <w:t>s</w:t>
      </w:r>
      <w:r w:rsidRPr="002145D5">
        <w:rPr>
          <w:rFonts w:ascii="Times New Roman" w:eastAsia="Times New Roman" w:hAnsi="Times New Roman" w:cs="Arial"/>
          <w:bCs/>
          <w:sz w:val="24"/>
          <w:szCs w:val="24"/>
          <w:lang w:val="lt-LT" w:eastAsia="ar-SA"/>
        </w:rPr>
        <w:t>a</w:t>
      </w:r>
      <w:r w:rsidRPr="002145D5">
        <w:rPr>
          <w:rFonts w:ascii="Times New Roman" w:eastAsia="Times New Roman" w:hAnsi="Times New Roman" w:cs="Arial"/>
          <w:bCs/>
          <w:spacing w:val="-5"/>
          <w:sz w:val="24"/>
          <w:szCs w:val="24"/>
          <w:lang w:val="lt-LT" w:eastAsia="ar-SA"/>
        </w:rPr>
        <w:t>r</w:t>
      </w:r>
      <w:r w:rsidRPr="002145D5">
        <w:rPr>
          <w:rFonts w:ascii="Times New Roman" w:eastAsia="Times New Roman" w:hAnsi="Times New Roman" w:cs="Arial"/>
          <w:bCs/>
          <w:sz w:val="24"/>
          <w:szCs w:val="24"/>
          <w:lang w:val="lt-LT" w:eastAsia="ar-SA"/>
        </w:rPr>
        <w:t>g</w:t>
      </w:r>
      <w:r w:rsidRPr="002145D5">
        <w:rPr>
          <w:rFonts w:ascii="Times New Roman" w:eastAsia="Times New Roman" w:hAnsi="Times New Roman" w:cs="Arial"/>
          <w:bCs/>
          <w:spacing w:val="5"/>
          <w:sz w:val="24"/>
          <w:szCs w:val="24"/>
          <w:lang w:val="lt-LT" w:eastAsia="ar-SA"/>
        </w:rPr>
        <w:t>o</w:t>
      </w:r>
      <w:r w:rsidRPr="002145D5">
        <w:rPr>
          <w:rFonts w:ascii="Times New Roman" w:eastAsia="Times New Roman" w:hAnsi="Times New Roman" w:cs="Arial"/>
          <w:bCs/>
          <w:spacing w:val="-3"/>
          <w:sz w:val="24"/>
          <w:szCs w:val="24"/>
          <w:lang w:val="lt-LT" w:eastAsia="ar-SA"/>
        </w:rPr>
        <w:t>m</w:t>
      </w:r>
      <w:r w:rsidRPr="002145D5">
        <w:rPr>
          <w:rFonts w:ascii="Times New Roman" w:eastAsia="Times New Roman" w:hAnsi="Times New Roman" w:cs="Arial"/>
          <w:bCs/>
          <w:spacing w:val="1"/>
          <w:sz w:val="24"/>
          <w:szCs w:val="24"/>
          <w:lang w:val="lt-LT" w:eastAsia="ar-SA"/>
        </w:rPr>
        <w:t>i</w:t>
      </w:r>
      <w:r w:rsidRPr="002145D5">
        <w:rPr>
          <w:rFonts w:ascii="Times New Roman" w:eastAsia="Times New Roman" w:hAnsi="Times New Roman" w:cs="Arial"/>
          <w:bCs/>
          <w:sz w:val="24"/>
          <w:szCs w:val="24"/>
          <w:lang w:val="lt-LT" w:eastAsia="ar-SA"/>
        </w:rPr>
        <w:t xml:space="preserve">s </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 xml:space="preserve">s </w:t>
      </w:r>
      <w:r w:rsidRPr="002145D5">
        <w:rPr>
          <w:rFonts w:ascii="Times New Roman" w:eastAsia="Times New Roman" w:hAnsi="Times New Roman" w:cs="Arial"/>
          <w:spacing w:val="-4"/>
          <w:sz w:val="24"/>
          <w:szCs w:val="24"/>
          <w:lang w:val="lt-LT" w:eastAsia="ar-SA"/>
        </w:rPr>
        <w:t>įstaigos</w:t>
      </w:r>
      <w:r w:rsidRPr="002145D5">
        <w:rPr>
          <w:rFonts w:ascii="Times New Roman" w:eastAsia="Times New Roman" w:hAnsi="Times New Roman" w:cs="Arial"/>
          <w:sz w:val="24"/>
          <w:szCs w:val="24"/>
          <w:lang w:val="lt-LT" w:eastAsia="ar-SA"/>
        </w:rPr>
        <w:t xml:space="preserve">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9"/>
          <w:sz w:val="24"/>
          <w:szCs w:val="24"/>
          <w:lang w:val="lt-LT" w:eastAsia="ar-SA"/>
        </w:rPr>
        <w:t>m</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5"/>
          <w:sz w:val="24"/>
          <w:szCs w:val="24"/>
          <w:lang w:val="lt-LT" w:eastAsia="ar-SA"/>
        </w:rPr>
        <w:t>k</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 xml:space="preserve">s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3"/>
          <w:sz w:val="24"/>
          <w:szCs w:val="24"/>
          <w:lang w:val="lt-LT" w:eastAsia="ar-SA"/>
        </w:rPr>
        <w:t>r</w:t>
      </w:r>
      <w:r w:rsidRPr="002145D5">
        <w:rPr>
          <w:rFonts w:ascii="Times New Roman" w:eastAsia="Times New Roman" w:hAnsi="Times New Roman" w:cs="Arial"/>
          <w:sz w:val="24"/>
          <w:szCs w:val="24"/>
          <w:lang w:val="lt-LT" w:eastAsia="ar-SA"/>
        </w:rPr>
        <w:t>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z w:val="24"/>
          <w:szCs w:val="24"/>
          <w:lang w:val="lt-LT" w:eastAsia="ar-SA"/>
        </w:rPr>
        <w:t>, ku</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z w:val="24"/>
          <w:szCs w:val="24"/>
          <w:lang w:val="lt-LT" w:eastAsia="ar-SA"/>
        </w:rPr>
        <w:t>į p</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z w:val="24"/>
          <w:szCs w:val="24"/>
          <w:lang w:val="lt-LT" w:eastAsia="ar-SA"/>
        </w:rPr>
        <w:t>r</w:t>
      </w:r>
      <w:r w:rsidRPr="002145D5">
        <w:rPr>
          <w:rFonts w:ascii="Times New Roman" w:eastAsia="Times New Roman" w:hAnsi="Times New Roman" w:cs="Arial"/>
          <w:spacing w:val="25"/>
          <w:sz w:val="24"/>
          <w:szCs w:val="24"/>
          <w:lang w:val="lt-LT" w:eastAsia="ar-SA"/>
        </w:rPr>
        <w:t xml:space="preserve"> </w:t>
      </w:r>
      <w:r w:rsidRPr="002145D5">
        <w:rPr>
          <w:rFonts w:ascii="Times New Roman" w:eastAsia="Times New Roman" w:hAnsi="Times New Roman" w:cs="Arial"/>
          <w:sz w:val="24"/>
          <w:szCs w:val="24"/>
          <w:lang w:val="lt-LT" w:eastAsia="ar-SA"/>
        </w:rPr>
        <w:t>v</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pacing w:val="-5"/>
          <w:sz w:val="24"/>
          <w:szCs w:val="24"/>
          <w:lang w:val="lt-LT" w:eastAsia="ar-SA"/>
        </w:rPr>
        <w:t>neri</w:t>
      </w:r>
      <w:r w:rsidRPr="002145D5">
        <w:rPr>
          <w:rFonts w:ascii="Times New Roman" w:eastAsia="Times New Roman" w:hAnsi="Times New Roman" w:cs="Arial"/>
          <w:spacing w:val="5"/>
          <w:sz w:val="24"/>
          <w:szCs w:val="24"/>
          <w:lang w:val="lt-LT" w:eastAsia="ar-SA"/>
        </w:rPr>
        <w:t>u</w:t>
      </w:r>
      <w:r w:rsidRPr="002145D5">
        <w:rPr>
          <w:rFonts w:ascii="Times New Roman" w:eastAsia="Times New Roman" w:hAnsi="Times New Roman" w:cs="Arial"/>
          <w:sz w:val="24"/>
          <w:szCs w:val="24"/>
          <w:lang w:val="lt-LT" w:eastAsia="ar-SA"/>
        </w:rPr>
        <w:t xml:space="preserve">s </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 xml:space="preserve">us </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z w:val="24"/>
          <w:szCs w:val="24"/>
          <w:lang w:val="lt-LT" w:eastAsia="ar-SA"/>
        </w:rPr>
        <w:t>un</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ud</w:t>
      </w:r>
      <w:r w:rsidRPr="002145D5">
        <w:rPr>
          <w:rFonts w:ascii="Times New Roman" w:eastAsia="Times New Roman" w:hAnsi="Times New Roman" w:cs="Arial"/>
          <w:spacing w:val="10"/>
          <w:sz w:val="24"/>
          <w:szCs w:val="24"/>
          <w:lang w:val="lt-LT" w:eastAsia="ar-SA"/>
        </w:rPr>
        <w:t>o</w:t>
      </w:r>
      <w:r w:rsidRPr="002145D5">
        <w:rPr>
          <w:rFonts w:ascii="Times New Roman" w:eastAsia="Times New Roman" w:hAnsi="Times New Roman" w:cs="Arial"/>
          <w:spacing w:val="-9"/>
          <w:sz w:val="24"/>
          <w:szCs w:val="24"/>
          <w:lang w:val="lt-LT" w:eastAsia="ar-SA"/>
        </w:rPr>
        <w:t>j</w:t>
      </w:r>
      <w:r w:rsidRPr="002145D5">
        <w:rPr>
          <w:rFonts w:ascii="Times New Roman" w:eastAsia="Times New Roman" w:hAnsi="Times New Roman" w:cs="Arial"/>
          <w:sz w:val="24"/>
          <w:szCs w:val="24"/>
          <w:lang w:val="lt-LT" w:eastAsia="ar-SA"/>
        </w:rPr>
        <w:t>a</w:t>
      </w:r>
      <w:r w:rsidRPr="002145D5">
        <w:rPr>
          <w:rFonts w:ascii="Times New Roman" w:eastAsia="Times New Roman" w:hAnsi="Times New Roman" w:cs="Arial"/>
          <w:spacing w:val="23"/>
          <w:sz w:val="24"/>
          <w:szCs w:val="24"/>
          <w:lang w:val="lt-LT" w:eastAsia="ar-SA"/>
        </w:rPr>
        <w:t xml:space="preserve"> </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j</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9"/>
          <w:sz w:val="24"/>
          <w:szCs w:val="24"/>
          <w:lang w:val="lt-LT" w:eastAsia="ar-SA"/>
        </w:rPr>
        <w:t>m</w:t>
      </w:r>
      <w:r w:rsidRPr="002145D5">
        <w:rPr>
          <w:rFonts w:ascii="Times New Roman" w:eastAsia="Times New Roman" w:hAnsi="Times New Roman" w:cs="Arial"/>
          <w:spacing w:val="10"/>
          <w:sz w:val="24"/>
          <w:szCs w:val="24"/>
          <w:lang w:val="lt-LT" w:eastAsia="ar-SA"/>
        </w:rPr>
        <w:t>o</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z w:val="24"/>
          <w:szCs w:val="24"/>
          <w:lang w:val="lt-LT" w:eastAsia="ar-SA"/>
        </w:rPr>
        <w:t>s u</w:t>
      </w:r>
      <w:r w:rsidRPr="002145D5">
        <w:rPr>
          <w:rFonts w:ascii="Times New Roman" w:eastAsia="Times New Roman" w:hAnsi="Times New Roman" w:cs="Arial"/>
          <w:spacing w:val="-1"/>
          <w:sz w:val="24"/>
          <w:szCs w:val="24"/>
          <w:lang w:val="lt-LT" w:eastAsia="ar-SA"/>
        </w:rPr>
        <w:t>ž</w:t>
      </w:r>
      <w:r w:rsidRPr="002145D5">
        <w:rPr>
          <w:rFonts w:ascii="Times New Roman" w:eastAsia="Times New Roman" w:hAnsi="Times New Roman" w:cs="Arial"/>
          <w:spacing w:val="5"/>
          <w:sz w:val="24"/>
          <w:szCs w:val="24"/>
          <w:lang w:val="lt-LT" w:eastAsia="ar-SA"/>
        </w:rPr>
        <w:t>d</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5"/>
          <w:sz w:val="24"/>
          <w:szCs w:val="24"/>
          <w:lang w:val="lt-LT" w:eastAsia="ar-SA"/>
        </w:rPr>
        <w:t>b</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z w:val="24"/>
          <w:szCs w:val="24"/>
          <w:lang w:val="lt-LT" w:eastAsia="ar-SA"/>
        </w:rPr>
        <w:t xml:space="preserve">i </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r v</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2"/>
          <w:sz w:val="24"/>
          <w:szCs w:val="24"/>
          <w:lang w:val="lt-LT" w:eastAsia="ar-SA"/>
        </w:rPr>
        <w:t>š</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pacing w:val="3"/>
          <w:sz w:val="24"/>
          <w:szCs w:val="24"/>
          <w:lang w:val="lt-LT" w:eastAsia="ar-SA"/>
        </w:rPr>
        <w:t>s</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10"/>
          <w:sz w:val="24"/>
          <w:szCs w:val="24"/>
          <w:lang w:val="lt-LT" w:eastAsia="ar-SA"/>
        </w:rPr>
        <w:t>o</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z w:val="24"/>
          <w:szCs w:val="24"/>
          <w:lang w:val="lt-LT" w:eastAsia="ar-SA"/>
        </w:rPr>
        <w:t>s p</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3"/>
          <w:sz w:val="24"/>
          <w:szCs w:val="24"/>
          <w:lang w:val="lt-LT" w:eastAsia="ar-SA"/>
        </w:rPr>
        <w:t>s</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4"/>
          <w:sz w:val="24"/>
          <w:szCs w:val="24"/>
          <w:lang w:val="lt-LT" w:eastAsia="ar-SA"/>
        </w:rPr>
        <w:t>g</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z w:val="24"/>
          <w:szCs w:val="24"/>
          <w:lang w:val="lt-LT" w:eastAsia="ar-SA"/>
        </w:rPr>
        <w:t xml:space="preserve">s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z w:val="24"/>
          <w:szCs w:val="24"/>
          <w:lang w:val="lt-LT" w:eastAsia="ar-SA"/>
        </w:rPr>
        <w:t xml:space="preserve">i </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5"/>
          <w:sz w:val="24"/>
          <w:szCs w:val="24"/>
          <w:lang w:val="lt-LT" w:eastAsia="ar-SA"/>
        </w:rPr>
        <w:t>b</w:t>
      </w:r>
      <w:r w:rsidRPr="002145D5">
        <w:rPr>
          <w:rFonts w:ascii="Times New Roman" w:eastAsia="Times New Roman" w:hAnsi="Times New Roman" w:cs="Arial"/>
          <w:sz w:val="24"/>
          <w:szCs w:val="24"/>
          <w:lang w:val="lt-LT" w:eastAsia="ar-SA"/>
        </w:rPr>
        <w:t>a ku</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 xml:space="preserve">s </w:t>
      </w:r>
      <w:r w:rsidRPr="002145D5">
        <w:rPr>
          <w:rFonts w:ascii="Times New Roman" w:eastAsia="Times New Roman" w:hAnsi="Times New Roman" w:cs="Arial"/>
          <w:spacing w:val="-9"/>
          <w:sz w:val="24"/>
          <w:szCs w:val="24"/>
          <w:lang w:val="lt-LT" w:eastAsia="ar-SA"/>
        </w:rPr>
        <w:t>y</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z w:val="24"/>
          <w:szCs w:val="24"/>
          <w:lang w:val="lt-LT" w:eastAsia="ar-SA"/>
        </w:rPr>
        <w:t xml:space="preserve">a </w:t>
      </w:r>
      <w:r w:rsidRPr="002145D5">
        <w:rPr>
          <w:rFonts w:ascii="Times New Roman" w:eastAsia="Times New Roman" w:hAnsi="Times New Roman" w:cs="Arial"/>
          <w:spacing w:val="-9"/>
          <w:sz w:val="24"/>
          <w:szCs w:val="24"/>
          <w:lang w:val="lt-LT" w:eastAsia="ar-SA"/>
        </w:rPr>
        <w:t>l</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10"/>
          <w:sz w:val="24"/>
          <w:szCs w:val="24"/>
          <w:lang w:val="lt-LT" w:eastAsia="ar-SA"/>
        </w:rPr>
        <w:t>o</w:t>
      </w:r>
      <w:r w:rsidRPr="002145D5">
        <w:rPr>
          <w:rFonts w:ascii="Times New Roman" w:eastAsia="Times New Roman" w:hAnsi="Times New Roman" w:cs="Arial"/>
          <w:spacing w:val="-9"/>
          <w:sz w:val="24"/>
          <w:szCs w:val="24"/>
          <w:lang w:val="lt-LT" w:eastAsia="ar-SA"/>
        </w:rPr>
        <w:t>m</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 xml:space="preserve">s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5"/>
          <w:sz w:val="24"/>
          <w:szCs w:val="24"/>
          <w:lang w:val="lt-LT" w:eastAsia="ar-SA"/>
        </w:rPr>
        <w:t>u</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t</w:t>
      </w:r>
      <w:r w:rsidRPr="002145D5">
        <w:rPr>
          <w:rFonts w:ascii="Times New Roman" w:eastAsia="Times New Roman" w:hAnsi="Times New Roman" w:cs="Arial"/>
          <w:spacing w:val="25"/>
          <w:sz w:val="24"/>
          <w:szCs w:val="24"/>
          <w:lang w:val="lt-LT" w:eastAsia="ar-SA"/>
        </w:rPr>
        <w:t xml:space="preserve"> </w:t>
      </w:r>
      <w:r w:rsidRPr="002145D5">
        <w:rPr>
          <w:rFonts w:ascii="Times New Roman" w:eastAsia="Times New Roman" w:hAnsi="Times New Roman" w:cs="Arial"/>
          <w:spacing w:val="-4"/>
          <w:sz w:val="24"/>
          <w:szCs w:val="24"/>
          <w:lang w:val="lt-LT" w:eastAsia="ar-SA"/>
        </w:rPr>
        <w:t>j</w:t>
      </w:r>
      <w:r w:rsidRPr="002145D5">
        <w:rPr>
          <w:rFonts w:ascii="Times New Roman" w:eastAsia="Times New Roman" w:hAnsi="Times New Roman" w:cs="Arial"/>
          <w:sz w:val="24"/>
          <w:szCs w:val="24"/>
          <w:lang w:val="lt-LT" w:eastAsia="ar-SA"/>
        </w:rPr>
        <w:t>į</w:t>
      </w:r>
      <w:r w:rsidRPr="002145D5">
        <w:rPr>
          <w:rFonts w:ascii="Times New Roman" w:eastAsia="Times New Roman" w:hAnsi="Times New Roman" w:cs="Arial"/>
          <w:spacing w:val="18"/>
          <w:sz w:val="24"/>
          <w:szCs w:val="24"/>
          <w:lang w:val="lt-LT" w:eastAsia="ar-SA"/>
        </w:rPr>
        <w:t xml:space="preserve"> </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z w:val="24"/>
          <w:szCs w:val="24"/>
          <w:lang w:val="lt-LT" w:eastAsia="ar-SA"/>
        </w:rPr>
        <w:t>duo</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12"/>
          <w:sz w:val="24"/>
          <w:szCs w:val="24"/>
          <w:lang w:val="lt-LT" w:eastAsia="ar-SA"/>
        </w:rPr>
        <w:t xml:space="preserve"> </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r</w:t>
      </w:r>
      <w:r w:rsidRPr="002145D5">
        <w:rPr>
          <w:rFonts w:ascii="Times New Roman" w:eastAsia="Times New Roman" w:hAnsi="Times New Roman" w:cs="Arial"/>
          <w:spacing w:val="18"/>
          <w:sz w:val="24"/>
          <w:szCs w:val="24"/>
          <w:lang w:val="lt-LT" w:eastAsia="ar-SA"/>
        </w:rPr>
        <w:t xml:space="preserve"> </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pacing w:val="5"/>
          <w:sz w:val="24"/>
          <w:szCs w:val="24"/>
          <w:lang w:val="lt-LT" w:eastAsia="ar-SA"/>
        </w:rPr>
        <w:t>k</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9"/>
          <w:sz w:val="24"/>
          <w:szCs w:val="24"/>
          <w:lang w:val="lt-LT" w:eastAsia="ar-SA"/>
        </w:rPr>
        <w:t>y</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16"/>
          <w:sz w:val="24"/>
          <w:szCs w:val="24"/>
          <w:lang w:val="lt-LT" w:eastAsia="ar-SA"/>
        </w:rPr>
        <w:t xml:space="preserve"> </w:t>
      </w:r>
      <w:r w:rsidRPr="002145D5">
        <w:rPr>
          <w:rFonts w:ascii="Times New Roman" w:eastAsia="Times New Roman" w:hAnsi="Times New Roman" w:cs="Arial"/>
          <w:sz w:val="24"/>
          <w:szCs w:val="24"/>
          <w:lang w:val="lt-LT" w:eastAsia="ar-SA"/>
        </w:rPr>
        <w:t>v</w:t>
      </w:r>
      <w:r w:rsidRPr="002145D5">
        <w:rPr>
          <w:rFonts w:ascii="Times New Roman" w:eastAsia="Times New Roman" w:hAnsi="Times New Roman" w:cs="Arial"/>
          <w:spacing w:val="-5"/>
          <w:sz w:val="24"/>
          <w:szCs w:val="24"/>
          <w:lang w:val="lt-LT" w:eastAsia="ar-SA"/>
        </w:rPr>
        <w:t>y</w:t>
      </w:r>
      <w:r w:rsidRPr="002145D5">
        <w:rPr>
          <w:rFonts w:ascii="Times New Roman" w:eastAsia="Times New Roman" w:hAnsi="Times New Roman" w:cs="Arial"/>
          <w:sz w:val="24"/>
          <w:szCs w:val="24"/>
          <w:lang w:val="lt-LT" w:eastAsia="ar-SA"/>
        </w:rPr>
        <w:t>kd</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t</w:t>
      </w:r>
      <w:r w:rsidRPr="002145D5">
        <w:rPr>
          <w:rFonts w:ascii="Times New Roman" w:eastAsia="Times New Roman" w:hAnsi="Times New Roman" w:cs="Arial"/>
          <w:spacing w:val="25"/>
          <w:sz w:val="24"/>
          <w:szCs w:val="24"/>
          <w:lang w:val="lt-LT" w:eastAsia="ar-SA"/>
        </w:rPr>
        <w:t xml:space="preserve"> </w:t>
      </w:r>
      <w:r w:rsidRPr="002145D5">
        <w:rPr>
          <w:rFonts w:ascii="Times New Roman" w:eastAsia="Times New Roman" w:hAnsi="Times New Roman" w:cs="Arial"/>
          <w:spacing w:val="-9"/>
          <w:sz w:val="24"/>
          <w:szCs w:val="24"/>
          <w:lang w:val="lt-LT" w:eastAsia="ar-SA"/>
        </w:rPr>
        <w:t>į</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ą</w:t>
      </w:r>
      <w:r w:rsidRPr="002145D5">
        <w:rPr>
          <w:rFonts w:ascii="Times New Roman" w:eastAsia="Times New Roman" w:hAnsi="Times New Roman" w:cs="Arial"/>
          <w:spacing w:val="14"/>
          <w:sz w:val="24"/>
          <w:szCs w:val="24"/>
          <w:lang w:val="lt-LT" w:eastAsia="ar-SA"/>
        </w:rPr>
        <w:t xml:space="preserve"> </w:t>
      </w:r>
      <w:r w:rsidRPr="002145D5">
        <w:rPr>
          <w:rFonts w:ascii="Times New Roman" w:eastAsia="Times New Roman" w:hAnsi="Times New Roman" w:cs="Arial"/>
          <w:sz w:val="24"/>
          <w:szCs w:val="24"/>
          <w:lang w:val="lt-LT" w:eastAsia="ar-SA"/>
        </w:rPr>
        <w:t>v</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5"/>
          <w:sz w:val="24"/>
          <w:szCs w:val="24"/>
          <w:lang w:val="lt-LT" w:eastAsia="ar-SA"/>
        </w:rPr>
        <w:t>k</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pacing w:val="-1"/>
          <w:sz w:val="24"/>
          <w:szCs w:val="24"/>
          <w:lang w:val="lt-LT" w:eastAsia="ar-SA"/>
        </w:rPr>
        <w:t>ą</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17"/>
          <w:sz w:val="24"/>
          <w:szCs w:val="24"/>
          <w:lang w:val="lt-LT" w:eastAsia="ar-SA"/>
        </w:rPr>
        <w:t xml:space="preserve">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21"/>
          <w:sz w:val="24"/>
          <w:szCs w:val="24"/>
          <w:lang w:val="lt-LT" w:eastAsia="ar-SA"/>
        </w:rPr>
        <w:t xml:space="preserve"> </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t</w:t>
      </w:r>
      <w:r w:rsidRPr="002145D5">
        <w:rPr>
          <w:rFonts w:ascii="Times New Roman" w:eastAsia="Times New Roman" w:hAnsi="Times New Roman" w:cs="Arial"/>
          <w:spacing w:val="22"/>
          <w:sz w:val="24"/>
          <w:szCs w:val="24"/>
          <w:lang w:val="lt-LT" w:eastAsia="ar-SA"/>
        </w:rPr>
        <w:t xml:space="preserve"> </w:t>
      </w:r>
      <w:r w:rsidRPr="002145D5">
        <w:rPr>
          <w:rFonts w:ascii="Times New Roman" w:eastAsia="Times New Roman" w:hAnsi="Times New Roman" w:cs="Arial"/>
          <w:sz w:val="24"/>
          <w:szCs w:val="24"/>
          <w:lang w:val="lt-LT" w:eastAsia="ar-SA"/>
        </w:rPr>
        <w:t>n</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pacing w:val="-5"/>
          <w:sz w:val="24"/>
          <w:szCs w:val="24"/>
          <w:lang w:val="lt-LT" w:eastAsia="ar-SA"/>
        </w:rPr>
        <w:t>b</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g</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ų</w:t>
      </w:r>
      <w:r w:rsidRPr="002145D5">
        <w:rPr>
          <w:rFonts w:ascii="Times New Roman" w:eastAsia="Times New Roman" w:hAnsi="Times New Roman" w:cs="Arial"/>
          <w:spacing w:val="15"/>
          <w:sz w:val="24"/>
          <w:szCs w:val="24"/>
          <w:lang w:val="lt-LT" w:eastAsia="ar-SA"/>
        </w:rPr>
        <w:t xml:space="preserve"> </w:t>
      </w:r>
      <w:r w:rsidRPr="002145D5">
        <w:rPr>
          <w:rFonts w:ascii="Times New Roman" w:eastAsia="Times New Roman" w:hAnsi="Times New Roman" w:cs="Arial"/>
          <w:sz w:val="24"/>
          <w:szCs w:val="24"/>
          <w:lang w:val="lt-LT" w:eastAsia="ar-SA"/>
        </w:rPr>
        <w:t>g</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mi</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12"/>
          <w:sz w:val="24"/>
          <w:szCs w:val="24"/>
          <w:lang w:val="lt-LT" w:eastAsia="ar-SA"/>
        </w:rPr>
        <w:t xml:space="preserve"> </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5"/>
          <w:sz w:val="24"/>
          <w:szCs w:val="24"/>
          <w:lang w:val="lt-LT" w:eastAsia="ar-SA"/>
        </w:rPr>
        <w:t>k</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ų</w:t>
      </w:r>
      <w:r w:rsidRPr="002145D5">
        <w:rPr>
          <w:rFonts w:ascii="Times New Roman" w:eastAsia="Times New Roman" w:hAnsi="Times New Roman" w:cs="Arial"/>
          <w:spacing w:val="19"/>
          <w:sz w:val="24"/>
          <w:szCs w:val="24"/>
          <w:lang w:val="lt-LT" w:eastAsia="ar-SA"/>
        </w:rPr>
        <w:t xml:space="preserve"> </w:t>
      </w:r>
      <w:r w:rsidRPr="002145D5">
        <w:rPr>
          <w:rFonts w:ascii="Times New Roman" w:eastAsia="Times New Roman" w:hAnsi="Times New Roman" w:cs="Arial"/>
          <w:sz w:val="24"/>
          <w:szCs w:val="24"/>
          <w:lang w:val="lt-LT" w:eastAsia="ar-SA"/>
        </w:rPr>
        <w:t xml:space="preserve">ir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pacing w:val="-5"/>
          <w:sz w:val="24"/>
          <w:szCs w:val="24"/>
          <w:lang w:val="lt-LT" w:eastAsia="ar-SA"/>
        </w:rPr>
        <w:t>b</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g</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ų</w:t>
      </w:r>
      <w:r w:rsidRPr="002145D5">
        <w:rPr>
          <w:rFonts w:ascii="Times New Roman" w:eastAsia="Times New Roman" w:hAnsi="Times New Roman" w:cs="Arial"/>
          <w:spacing w:val="29"/>
          <w:sz w:val="24"/>
          <w:szCs w:val="24"/>
          <w:lang w:val="lt-LT" w:eastAsia="ar-SA"/>
        </w:rPr>
        <w:t xml:space="preserve">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10"/>
          <w:sz w:val="24"/>
          <w:szCs w:val="24"/>
          <w:lang w:val="lt-LT" w:eastAsia="ar-SA"/>
        </w:rPr>
        <w:t>t</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27"/>
          <w:sz w:val="24"/>
          <w:szCs w:val="24"/>
          <w:lang w:val="lt-LT" w:eastAsia="ar-SA"/>
        </w:rPr>
        <w:t xml:space="preserve"> </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3"/>
          <w:sz w:val="24"/>
          <w:szCs w:val="24"/>
          <w:lang w:val="lt-LT" w:eastAsia="ar-SA"/>
        </w:rPr>
        <w:t>s</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ugų</w:t>
      </w:r>
      <w:r w:rsidRPr="002145D5">
        <w:rPr>
          <w:rFonts w:ascii="Times New Roman" w:eastAsia="Times New Roman" w:hAnsi="Times New Roman" w:cs="Arial"/>
          <w:spacing w:val="36"/>
          <w:sz w:val="24"/>
          <w:szCs w:val="24"/>
          <w:lang w:val="lt-LT" w:eastAsia="ar-SA"/>
        </w:rPr>
        <w:t xml:space="preserve"> </w:t>
      </w:r>
      <w:r w:rsidRPr="002145D5">
        <w:rPr>
          <w:rFonts w:ascii="Times New Roman" w:eastAsia="Times New Roman" w:hAnsi="Times New Roman" w:cs="Arial"/>
          <w:spacing w:val="-5"/>
          <w:sz w:val="24"/>
          <w:szCs w:val="24"/>
          <w:lang w:val="lt-LT" w:eastAsia="ar-SA"/>
        </w:rPr>
        <w:t>v</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ė</w:t>
      </w:r>
      <w:r w:rsidRPr="002145D5">
        <w:rPr>
          <w:rFonts w:ascii="Times New Roman" w:eastAsia="Times New Roman" w:hAnsi="Times New Roman" w:cs="Arial"/>
          <w:spacing w:val="28"/>
          <w:sz w:val="24"/>
          <w:szCs w:val="24"/>
          <w:lang w:val="lt-LT" w:eastAsia="ar-SA"/>
        </w:rPr>
        <w:t xml:space="preserve"> </w:t>
      </w:r>
      <w:r w:rsidRPr="002145D5">
        <w:rPr>
          <w:rFonts w:ascii="Times New Roman" w:eastAsia="Times New Roman" w:hAnsi="Times New Roman" w:cs="Arial"/>
          <w:sz w:val="24"/>
          <w:szCs w:val="24"/>
          <w:lang w:val="lt-LT" w:eastAsia="ar-SA"/>
        </w:rPr>
        <w:t>v</w:t>
      </w:r>
      <w:r w:rsidRPr="002145D5">
        <w:rPr>
          <w:rFonts w:ascii="Times New Roman" w:eastAsia="Times New Roman" w:hAnsi="Times New Roman" w:cs="Arial"/>
          <w:spacing w:val="-5"/>
          <w:sz w:val="24"/>
          <w:szCs w:val="24"/>
          <w:lang w:val="lt-LT" w:eastAsia="ar-SA"/>
        </w:rPr>
        <w:t>y</w:t>
      </w:r>
      <w:r w:rsidRPr="002145D5">
        <w:rPr>
          <w:rFonts w:ascii="Times New Roman" w:eastAsia="Times New Roman" w:hAnsi="Times New Roman" w:cs="Arial"/>
          <w:sz w:val="24"/>
          <w:szCs w:val="24"/>
          <w:lang w:val="lt-LT" w:eastAsia="ar-SA"/>
        </w:rPr>
        <w:t>kd</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 xml:space="preserve">t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9"/>
          <w:sz w:val="24"/>
          <w:szCs w:val="24"/>
          <w:lang w:val="lt-LT" w:eastAsia="ar-SA"/>
        </w:rPr>
        <w:t>m</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ik</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28"/>
          <w:sz w:val="24"/>
          <w:szCs w:val="24"/>
          <w:lang w:val="lt-LT" w:eastAsia="ar-SA"/>
        </w:rPr>
        <w:t xml:space="preserve"> </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36"/>
          <w:sz w:val="24"/>
          <w:szCs w:val="24"/>
          <w:lang w:val="lt-LT" w:eastAsia="ar-SA"/>
        </w:rPr>
        <w:t xml:space="preserve"> </w:t>
      </w:r>
      <w:r w:rsidRPr="002145D5">
        <w:rPr>
          <w:rFonts w:ascii="Times New Roman" w:eastAsia="Times New Roman" w:hAnsi="Times New Roman" w:cs="Arial"/>
          <w:spacing w:val="-5"/>
          <w:sz w:val="24"/>
          <w:szCs w:val="24"/>
          <w:lang w:val="lt-LT" w:eastAsia="ar-SA"/>
        </w:rPr>
        <w:t>A</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z w:val="24"/>
          <w:szCs w:val="24"/>
          <w:lang w:val="lt-LT" w:eastAsia="ar-SA"/>
        </w:rPr>
        <w:t>g</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pacing w:val="-4"/>
          <w:sz w:val="24"/>
          <w:szCs w:val="24"/>
          <w:lang w:val="lt-LT" w:eastAsia="ar-SA"/>
        </w:rPr>
        <w:t>mi</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29"/>
          <w:sz w:val="24"/>
          <w:szCs w:val="24"/>
          <w:lang w:val="lt-LT" w:eastAsia="ar-SA"/>
        </w:rPr>
        <w:t xml:space="preserve">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30"/>
          <w:sz w:val="24"/>
          <w:szCs w:val="24"/>
          <w:lang w:val="lt-LT" w:eastAsia="ar-SA"/>
        </w:rPr>
        <w:t xml:space="preserve"> </w:t>
      </w:r>
      <w:r w:rsidRPr="002145D5">
        <w:rPr>
          <w:rFonts w:ascii="Times New Roman" w:eastAsia="Times New Roman" w:hAnsi="Times New Roman" w:cs="Arial"/>
          <w:spacing w:val="5"/>
          <w:sz w:val="24"/>
          <w:szCs w:val="24"/>
          <w:lang w:val="lt-LT" w:eastAsia="ar-SA"/>
        </w:rPr>
        <w:t>p</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t</w:t>
      </w:r>
      <w:r w:rsidRPr="002145D5">
        <w:rPr>
          <w:rFonts w:ascii="Times New Roman" w:eastAsia="Times New Roman" w:hAnsi="Times New Roman" w:cs="Arial"/>
          <w:spacing w:val="40"/>
          <w:sz w:val="24"/>
          <w:szCs w:val="24"/>
          <w:lang w:val="lt-LT" w:eastAsia="ar-SA"/>
        </w:rPr>
        <w:t xml:space="preserve"> </w:t>
      </w:r>
      <w:r w:rsidRPr="002145D5">
        <w:rPr>
          <w:rFonts w:ascii="Times New Roman" w:eastAsia="Times New Roman" w:hAnsi="Times New Roman" w:cs="Arial"/>
          <w:spacing w:val="-9"/>
          <w:sz w:val="24"/>
          <w:szCs w:val="24"/>
          <w:lang w:val="lt-LT" w:eastAsia="ar-SA"/>
        </w:rPr>
        <w:t>l</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10"/>
          <w:sz w:val="24"/>
          <w:szCs w:val="24"/>
          <w:lang w:val="lt-LT" w:eastAsia="ar-SA"/>
        </w:rPr>
        <w:t>o</w:t>
      </w:r>
      <w:r w:rsidRPr="002145D5">
        <w:rPr>
          <w:rFonts w:ascii="Times New Roman" w:eastAsia="Times New Roman" w:hAnsi="Times New Roman" w:cs="Arial"/>
          <w:spacing w:val="-9"/>
          <w:sz w:val="24"/>
          <w:szCs w:val="24"/>
          <w:lang w:val="lt-LT" w:eastAsia="ar-SA"/>
        </w:rPr>
        <w:t>m</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s ū</w:t>
      </w:r>
      <w:r w:rsidRPr="002145D5">
        <w:rPr>
          <w:rFonts w:ascii="Times New Roman" w:eastAsia="Times New Roman" w:hAnsi="Times New Roman" w:cs="Arial"/>
          <w:spacing w:val="5"/>
          <w:sz w:val="24"/>
          <w:szCs w:val="24"/>
          <w:lang w:val="lt-LT" w:eastAsia="ar-SA"/>
        </w:rPr>
        <w:t>k</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n</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17"/>
          <w:sz w:val="24"/>
          <w:szCs w:val="24"/>
          <w:lang w:val="lt-LT" w:eastAsia="ar-SA"/>
        </w:rPr>
        <w:t xml:space="preserve"> </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nv</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o</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5"/>
          <w:sz w:val="24"/>
          <w:szCs w:val="24"/>
          <w:lang w:val="lt-LT" w:eastAsia="ar-SA"/>
        </w:rPr>
        <w:t>u</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6"/>
          <w:sz w:val="24"/>
          <w:szCs w:val="24"/>
          <w:lang w:val="lt-LT" w:eastAsia="ar-SA"/>
        </w:rPr>
        <w:t xml:space="preserve"> </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17"/>
          <w:sz w:val="24"/>
          <w:szCs w:val="24"/>
          <w:lang w:val="lt-LT" w:eastAsia="ar-SA"/>
        </w:rPr>
        <w:t xml:space="preserve"> </w:t>
      </w:r>
      <w:r w:rsidRPr="002145D5">
        <w:rPr>
          <w:rFonts w:ascii="Times New Roman" w:eastAsia="Times New Roman" w:hAnsi="Times New Roman" w:cs="Arial"/>
          <w:spacing w:val="-9"/>
          <w:sz w:val="24"/>
          <w:szCs w:val="24"/>
          <w:lang w:val="lt-LT" w:eastAsia="ar-SA"/>
        </w:rPr>
        <w:t>m</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3"/>
          <w:sz w:val="24"/>
          <w:szCs w:val="24"/>
          <w:lang w:val="lt-LT" w:eastAsia="ar-SA"/>
        </w:rPr>
        <w:t>s</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8"/>
          <w:sz w:val="24"/>
          <w:szCs w:val="24"/>
          <w:lang w:val="lt-LT" w:eastAsia="ar-SA"/>
        </w:rPr>
        <w:t xml:space="preserve">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8"/>
          <w:sz w:val="24"/>
          <w:szCs w:val="24"/>
          <w:lang w:val="lt-LT" w:eastAsia="ar-SA"/>
        </w:rPr>
        <w:t xml:space="preserve"> </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5"/>
          <w:sz w:val="24"/>
          <w:szCs w:val="24"/>
          <w:lang w:val="lt-LT" w:eastAsia="ar-SA"/>
        </w:rPr>
        <w:t>u</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13"/>
          <w:sz w:val="24"/>
          <w:szCs w:val="24"/>
          <w:lang w:val="lt-LT" w:eastAsia="ar-SA"/>
        </w:rPr>
        <w:t xml:space="preserve"> </w:t>
      </w:r>
      <w:r w:rsidRPr="002145D5">
        <w:rPr>
          <w:rFonts w:ascii="Times New Roman" w:eastAsia="Times New Roman" w:hAnsi="Times New Roman" w:cs="Arial"/>
          <w:spacing w:val="-9"/>
          <w:sz w:val="24"/>
          <w:szCs w:val="24"/>
          <w:lang w:val="lt-LT" w:eastAsia="ar-SA"/>
        </w:rPr>
        <w:t>y</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z w:val="24"/>
          <w:szCs w:val="24"/>
          <w:lang w:val="lt-LT" w:eastAsia="ar-SA"/>
        </w:rPr>
        <w:t>a</w:t>
      </w:r>
      <w:r w:rsidRPr="002145D5">
        <w:rPr>
          <w:rFonts w:ascii="Times New Roman" w:eastAsia="Times New Roman" w:hAnsi="Times New Roman" w:cs="Arial"/>
          <w:spacing w:val="11"/>
          <w:sz w:val="24"/>
          <w:szCs w:val="24"/>
          <w:lang w:val="lt-LT" w:eastAsia="ar-SA"/>
        </w:rPr>
        <w:t xml:space="preserve"> </w:t>
      </w:r>
      <w:r w:rsidRPr="002145D5">
        <w:rPr>
          <w:rFonts w:ascii="Times New Roman" w:eastAsia="Times New Roman" w:hAnsi="Times New Roman" w:cs="Arial"/>
          <w:sz w:val="24"/>
          <w:szCs w:val="24"/>
          <w:lang w:val="lt-LT" w:eastAsia="ar-SA"/>
        </w:rPr>
        <w:t>n</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ud</w:t>
      </w:r>
      <w:r w:rsidRPr="002145D5">
        <w:rPr>
          <w:rFonts w:ascii="Times New Roman" w:eastAsia="Times New Roman" w:hAnsi="Times New Roman" w:cs="Arial"/>
          <w:spacing w:val="5"/>
          <w:sz w:val="24"/>
          <w:szCs w:val="24"/>
          <w:lang w:val="lt-LT" w:eastAsia="ar-SA"/>
        </w:rPr>
        <w:t>o</w:t>
      </w:r>
      <w:r w:rsidRPr="002145D5">
        <w:rPr>
          <w:rFonts w:ascii="Times New Roman" w:eastAsia="Times New Roman" w:hAnsi="Times New Roman" w:cs="Arial"/>
          <w:spacing w:val="-4"/>
          <w:sz w:val="24"/>
          <w:szCs w:val="24"/>
          <w:lang w:val="lt-LT" w:eastAsia="ar-SA"/>
        </w:rPr>
        <w:t>j</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s</w:t>
      </w:r>
      <w:r w:rsidRPr="002145D5">
        <w:rPr>
          <w:rFonts w:ascii="Times New Roman" w:eastAsia="Times New Roman" w:hAnsi="Times New Roman" w:cs="Arial"/>
          <w:spacing w:val="7"/>
          <w:sz w:val="24"/>
          <w:szCs w:val="24"/>
          <w:lang w:val="lt-LT" w:eastAsia="ar-SA"/>
        </w:rPr>
        <w:t xml:space="preserve"> </w:t>
      </w:r>
      <w:r w:rsidRPr="002145D5">
        <w:rPr>
          <w:rFonts w:ascii="Times New Roman" w:eastAsia="Times New Roman" w:hAnsi="Times New Roman" w:cs="Arial"/>
          <w:sz w:val="24"/>
          <w:szCs w:val="24"/>
          <w:lang w:val="lt-LT" w:eastAsia="ar-SA"/>
        </w:rPr>
        <w:t>d</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5"/>
          <w:sz w:val="24"/>
          <w:szCs w:val="24"/>
          <w:lang w:val="lt-LT" w:eastAsia="ar-SA"/>
        </w:rPr>
        <w:t>g</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15"/>
          <w:sz w:val="24"/>
          <w:szCs w:val="24"/>
          <w:lang w:val="lt-LT" w:eastAsia="ar-SA"/>
        </w:rPr>
        <w:t xml:space="preserve">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12"/>
          <w:sz w:val="24"/>
          <w:szCs w:val="24"/>
          <w:lang w:val="lt-LT" w:eastAsia="ar-SA"/>
        </w:rPr>
        <w:t xml:space="preserve"> </w:t>
      </w:r>
      <w:r w:rsidRPr="002145D5">
        <w:rPr>
          <w:rFonts w:ascii="Times New Roman" w:eastAsia="Times New Roman" w:hAnsi="Times New Roman" w:cs="Arial"/>
          <w:sz w:val="24"/>
          <w:szCs w:val="24"/>
          <w:lang w:val="lt-LT" w:eastAsia="ar-SA"/>
        </w:rPr>
        <w:t>v</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4"/>
          <w:sz w:val="24"/>
          <w:szCs w:val="24"/>
          <w:lang w:val="lt-LT" w:eastAsia="ar-SA"/>
        </w:rPr>
        <w:t>e</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ą</w:t>
      </w:r>
      <w:r w:rsidRPr="002145D5">
        <w:rPr>
          <w:rFonts w:ascii="Times New Roman" w:eastAsia="Times New Roman" w:hAnsi="Times New Roman" w:cs="Arial"/>
          <w:spacing w:val="10"/>
          <w:sz w:val="24"/>
          <w:szCs w:val="24"/>
          <w:lang w:val="lt-LT" w:eastAsia="ar-SA"/>
        </w:rPr>
        <w:t xml:space="preserve"> </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 xml:space="preserve">ą </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r</w:t>
      </w:r>
      <w:r w:rsidRPr="002145D5">
        <w:rPr>
          <w:rFonts w:ascii="Times New Roman" w:eastAsia="Times New Roman" w:hAnsi="Times New Roman" w:cs="Arial"/>
          <w:spacing w:val="31"/>
          <w:sz w:val="24"/>
          <w:szCs w:val="24"/>
          <w:lang w:val="lt-LT" w:eastAsia="ar-SA"/>
        </w:rPr>
        <w:t xml:space="preserve"> </w:t>
      </w:r>
      <w:r w:rsidRPr="002145D5">
        <w:rPr>
          <w:rFonts w:ascii="Times New Roman" w:eastAsia="Times New Roman" w:hAnsi="Times New Roman" w:cs="Arial"/>
          <w:sz w:val="24"/>
          <w:szCs w:val="24"/>
          <w:lang w:val="lt-LT" w:eastAsia="ar-SA"/>
        </w:rPr>
        <w:t>ku</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o</w:t>
      </w:r>
      <w:r w:rsidRPr="002145D5">
        <w:rPr>
          <w:rFonts w:ascii="Times New Roman" w:eastAsia="Times New Roman" w:hAnsi="Times New Roman" w:cs="Arial"/>
          <w:spacing w:val="37"/>
          <w:sz w:val="24"/>
          <w:szCs w:val="24"/>
          <w:lang w:val="lt-LT" w:eastAsia="ar-SA"/>
        </w:rPr>
        <w:t xml:space="preserve"> </w:t>
      </w:r>
      <w:r w:rsidRPr="002145D5">
        <w:rPr>
          <w:rFonts w:ascii="Times New Roman" w:eastAsia="Times New Roman" w:hAnsi="Times New Roman" w:cs="Arial"/>
          <w:spacing w:val="-4"/>
          <w:sz w:val="24"/>
          <w:szCs w:val="24"/>
          <w:lang w:val="lt-LT" w:eastAsia="ar-SA"/>
        </w:rPr>
        <w:t>į</w:t>
      </w:r>
      <w:r w:rsidRPr="002145D5">
        <w:rPr>
          <w:rFonts w:ascii="Times New Roman" w:eastAsia="Times New Roman" w:hAnsi="Times New Roman" w:cs="Arial"/>
          <w:spacing w:val="3"/>
          <w:sz w:val="24"/>
          <w:szCs w:val="24"/>
          <w:lang w:val="lt-LT" w:eastAsia="ar-SA"/>
        </w:rPr>
        <w:t>s</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5"/>
          <w:sz w:val="24"/>
          <w:szCs w:val="24"/>
          <w:lang w:val="lt-LT" w:eastAsia="ar-SA"/>
        </w:rPr>
        <w:t>g</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4"/>
          <w:sz w:val="24"/>
          <w:szCs w:val="24"/>
          <w:lang w:val="lt-LT" w:eastAsia="ar-SA"/>
        </w:rPr>
        <w:t>j</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9"/>
          <w:sz w:val="24"/>
          <w:szCs w:val="24"/>
          <w:lang w:val="lt-LT" w:eastAsia="ar-SA"/>
        </w:rPr>
        <w:t>m</w:t>
      </w:r>
      <w:r w:rsidRPr="002145D5">
        <w:rPr>
          <w:rFonts w:ascii="Times New Roman" w:eastAsia="Times New Roman" w:hAnsi="Times New Roman" w:cs="Arial"/>
          <w:sz w:val="24"/>
          <w:szCs w:val="24"/>
          <w:lang w:val="lt-LT" w:eastAsia="ar-SA"/>
        </w:rPr>
        <w:t>o</w:t>
      </w:r>
      <w:r w:rsidRPr="002145D5">
        <w:rPr>
          <w:rFonts w:ascii="Times New Roman" w:eastAsia="Times New Roman" w:hAnsi="Times New Roman" w:cs="Arial"/>
          <w:spacing w:val="37"/>
          <w:sz w:val="24"/>
          <w:szCs w:val="24"/>
          <w:lang w:val="lt-LT" w:eastAsia="ar-SA"/>
        </w:rPr>
        <w:t xml:space="preserve"> </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z w:val="24"/>
          <w:szCs w:val="24"/>
          <w:lang w:val="lt-LT" w:eastAsia="ar-SA"/>
        </w:rPr>
        <w:t>r</w:t>
      </w:r>
      <w:r w:rsidRPr="002145D5">
        <w:rPr>
          <w:rFonts w:ascii="Times New Roman" w:eastAsia="Times New Roman" w:hAnsi="Times New Roman" w:cs="Arial"/>
          <w:spacing w:val="31"/>
          <w:sz w:val="24"/>
          <w:szCs w:val="24"/>
          <w:lang w:val="lt-LT" w:eastAsia="ar-SA"/>
        </w:rPr>
        <w:t xml:space="preserve"> </w:t>
      </w:r>
      <w:r w:rsidRPr="002145D5">
        <w:rPr>
          <w:rFonts w:ascii="Times New Roman" w:eastAsia="Times New Roman" w:hAnsi="Times New Roman" w:cs="Arial"/>
          <w:sz w:val="24"/>
          <w:szCs w:val="24"/>
          <w:lang w:val="lt-LT" w:eastAsia="ar-SA"/>
        </w:rPr>
        <w:t>p</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3"/>
          <w:sz w:val="24"/>
          <w:szCs w:val="24"/>
          <w:lang w:val="lt-LT" w:eastAsia="ar-SA"/>
        </w:rPr>
        <w:t>s</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g</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m</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9"/>
          <w:sz w:val="24"/>
          <w:szCs w:val="24"/>
          <w:lang w:val="lt-LT" w:eastAsia="ar-SA"/>
        </w:rPr>
        <w:t>m</w:t>
      </w:r>
      <w:r w:rsidRPr="002145D5">
        <w:rPr>
          <w:rFonts w:ascii="Times New Roman" w:eastAsia="Times New Roman" w:hAnsi="Times New Roman" w:cs="Arial"/>
          <w:sz w:val="24"/>
          <w:szCs w:val="24"/>
          <w:lang w:val="lt-LT" w:eastAsia="ar-SA"/>
        </w:rPr>
        <w:t>o</w:t>
      </w:r>
      <w:r w:rsidRPr="002145D5">
        <w:rPr>
          <w:rFonts w:ascii="Times New Roman" w:eastAsia="Times New Roman" w:hAnsi="Times New Roman" w:cs="Arial"/>
          <w:spacing w:val="33"/>
          <w:sz w:val="24"/>
          <w:szCs w:val="24"/>
          <w:lang w:val="lt-LT" w:eastAsia="ar-SA"/>
        </w:rPr>
        <w:t xml:space="preserve"> </w:t>
      </w:r>
      <w:r w:rsidRPr="002145D5">
        <w:rPr>
          <w:rFonts w:ascii="Times New Roman" w:eastAsia="Times New Roman" w:hAnsi="Times New Roman" w:cs="Arial"/>
          <w:spacing w:val="3"/>
          <w:sz w:val="24"/>
          <w:szCs w:val="24"/>
          <w:lang w:val="lt-LT" w:eastAsia="ar-SA"/>
        </w:rPr>
        <w:t>s</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v</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k</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z w:val="24"/>
          <w:szCs w:val="24"/>
          <w:lang w:val="lt-LT" w:eastAsia="ar-SA"/>
        </w:rPr>
        <w:t>na</w:t>
      </w:r>
      <w:r w:rsidRPr="002145D5">
        <w:rPr>
          <w:rFonts w:ascii="Times New Roman" w:eastAsia="Times New Roman" w:hAnsi="Times New Roman" w:cs="Arial"/>
          <w:spacing w:val="34"/>
          <w:sz w:val="24"/>
          <w:szCs w:val="24"/>
          <w:lang w:val="lt-LT" w:eastAsia="ar-SA"/>
        </w:rPr>
        <w:t xml:space="preserve"> </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1"/>
          <w:sz w:val="24"/>
          <w:szCs w:val="24"/>
          <w:lang w:val="lt-LT" w:eastAsia="ar-SA"/>
        </w:rPr>
        <w:t>že</w:t>
      </w:r>
      <w:r w:rsidRPr="002145D5">
        <w:rPr>
          <w:rFonts w:ascii="Times New Roman" w:eastAsia="Times New Roman" w:hAnsi="Times New Roman" w:cs="Arial"/>
          <w:spacing w:val="3"/>
          <w:sz w:val="24"/>
          <w:szCs w:val="24"/>
          <w:lang w:val="lt-LT" w:eastAsia="ar-SA"/>
        </w:rPr>
        <w:t>s</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ė</w:t>
      </w:r>
      <w:r w:rsidRPr="002145D5">
        <w:rPr>
          <w:rFonts w:ascii="Times New Roman" w:eastAsia="Times New Roman" w:hAnsi="Times New Roman" w:cs="Arial"/>
          <w:spacing w:val="29"/>
          <w:sz w:val="24"/>
          <w:szCs w:val="24"/>
          <w:lang w:val="lt-LT" w:eastAsia="ar-SA"/>
        </w:rPr>
        <w:t xml:space="preserve"> </w:t>
      </w:r>
      <w:r w:rsidRPr="002145D5">
        <w:rPr>
          <w:rFonts w:ascii="Times New Roman" w:eastAsia="Times New Roman" w:hAnsi="Times New Roman" w:cs="Arial"/>
          <w:sz w:val="24"/>
          <w:szCs w:val="24"/>
          <w:lang w:val="lt-LT" w:eastAsia="ar-SA"/>
        </w:rPr>
        <w:t>už</w:t>
      </w:r>
      <w:r w:rsidRPr="002145D5">
        <w:rPr>
          <w:rFonts w:ascii="Times New Roman" w:eastAsia="Times New Roman" w:hAnsi="Times New Roman" w:cs="Arial"/>
          <w:spacing w:val="35"/>
          <w:sz w:val="24"/>
          <w:szCs w:val="24"/>
          <w:lang w:val="lt-LT" w:eastAsia="ar-SA"/>
        </w:rPr>
        <w:t xml:space="preserve"> </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2"/>
          <w:sz w:val="24"/>
          <w:szCs w:val="24"/>
          <w:lang w:val="lt-LT" w:eastAsia="ar-SA"/>
        </w:rPr>
        <w:t>s</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9"/>
          <w:sz w:val="24"/>
          <w:szCs w:val="24"/>
          <w:lang w:val="lt-LT" w:eastAsia="ar-SA"/>
        </w:rPr>
        <w:t>y</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ą</w:t>
      </w:r>
      <w:r w:rsidRPr="002145D5">
        <w:rPr>
          <w:rFonts w:ascii="Times New Roman" w:eastAsia="Times New Roman" w:hAnsi="Times New Roman" w:cs="Arial"/>
          <w:spacing w:val="33"/>
          <w:sz w:val="24"/>
          <w:szCs w:val="24"/>
          <w:lang w:val="lt-LT" w:eastAsia="ar-SA"/>
        </w:rPr>
        <w:t xml:space="preserve"> </w:t>
      </w:r>
      <w:r w:rsidRPr="002145D5">
        <w:rPr>
          <w:rFonts w:ascii="Times New Roman" w:eastAsia="Times New Roman" w:hAnsi="Times New Roman" w:cs="Arial"/>
          <w:spacing w:val="-4"/>
          <w:sz w:val="24"/>
          <w:szCs w:val="24"/>
          <w:lang w:val="lt-LT" w:eastAsia="ar-SA"/>
        </w:rPr>
        <w:t>mi</w:t>
      </w:r>
      <w:r w:rsidRPr="002145D5">
        <w:rPr>
          <w:rFonts w:ascii="Times New Roman" w:eastAsia="Times New Roman" w:hAnsi="Times New Roman" w:cs="Arial"/>
          <w:spacing w:val="5"/>
          <w:sz w:val="24"/>
          <w:szCs w:val="24"/>
          <w:lang w:val="lt-LT" w:eastAsia="ar-SA"/>
        </w:rPr>
        <w:t>n</w:t>
      </w:r>
      <w:r w:rsidRPr="002145D5">
        <w:rPr>
          <w:rFonts w:ascii="Times New Roman" w:eastAsia="Times New Roman" w:hAnsi="Times New Roman" w:cs="Arial"/>
          <w:sz w:val="24"/>
          <w:szCs w:val="24"/>
          <w:lang w:val="lt-LT" w:eastAsia="ar-SA"/>
        </w:rPr>
        <w:t>i</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lią</w:t>
      </w:r>
      <w:r w:rsidRPr="002145D5">
        <w:rPr>
          <w:rFonts w:ascii="Times New Roman" w:eastAsia="Times New Roman" w:hAnsi="Times New Roman" w:cs="Arial"/>
          <w:spacing w:val="-1"/>
          <w:sz w:val="24"/>
          <w:szCs w:val="24"/>
          <w:lang w:val="lt-LT" w:eastAsia="ar-SA"/>
        </w:rPr>
        <w:t xml:space="preserve"> </w:t>
      </w:r>
      <w:r w:rsidRPr="002145D5">
        <w:rPr>
          <w:rFonts w:ascii="Times New Roman" w:eastAsia="Times New Roman" w:hAnsi="Times New Roman" w:cs="Arial"/>
          <w:spacing w:val="-4"/>
          <w:sz w:val="24"/>
          <w:szCs w:val="24"/>
          <w:lang w:val="lt-LT" w:eastAsia="ar-SA"/>
        </w:rPr>
        <w:t>il</w:t>
      </w:r>
      <w:r w:rsidRPr="002145D5">
        <w:rPr>
          <w:rFonts w:ascii="Times New Roman" w:eastAsia="Times New Roman" w:hAnsi="Times New Roman" w:cs="Arial"/>
          <w:sz w:val="24"/>
          <w:szCs w:val="24"/>
          <w:lang w:val="lt-LT" w:eastAsia="ar-SA"/>
        </w:rPr>
        <w:t>g</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l</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pacing w:val="-4"/>
          <w:sz w:val="24"/>
          <w:szCs w:val="24"/>
          <w:lang w:val="lt-LT" w:eastAsia="ar-SA"/>
        </w:rPr>
        <w:t>i</w:t>
      </w:r>
      <w:r w:rsidRPr="002145D5">
        <w:rPr>
          <w:rFonts w:ascii="Times New Roman" w:eastAsia="Times New Roman" w:hAnsi="Times New Roman" w:cs="Arial"/>
          <w:spacing w:val="5"/>
          <w:sz w:val="24"/>
          <w:szCs w:val="24"/>
          <w:lang w:val="lt-LT" w:eastAsia="ar-SA"/>
        </w:rPr>
        <w:t>k</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z w:val="24"/>
          <w:szCs w:val="24"/>
          <w:lang w:val="lt-LT" w:eastAsia="ar-SA"/>
        </w:rPr>
        <w:t>o</w:t>
      </w:r>
      <w:r w:rsidRPr="002145D5">
        <w:rPr>
          <w:rFonts w:ascii="Times New Roman" w:eastAsia="Times New Roman" w:hAnsi="Times New Roman" w:cs="Arial"/>
          <w:spacing w:val="24"/>
          <w:sz w:val="24"/>
          <w:szCs w:val="24"/>
          <w:lang w:val="lt-LT" w:eastAsia="ar-SA"/>
        </w:rPr>
        <w:t xml:space="preserve"> </w:t>
      </w:r>
      <w:r w:rsidRPr="002145D5">
        <w:rPr>
          <w:rFonts w:ascii="Times New Roman" w:eastAsia="Times New Roman" w:hAnsi="Times New Roman" w:cs="Arial"/>
          <w:spacing w:val="-4"/>
          <w:sz w:val="24"/>
          <w:szCs w:val="24"/>
          <w:lang w:val="lt-LT" w:eastAsia="ar-SA"/>
        </w:rPr>
        <w:t>m</w:t>
      </w:r>
      <w:r w:rsidRPr="002145D5">
        <w:rPr>
          <w:rFonts w:ascii="Times New Roman" w:eastAsia="Times New Roman" w:hAnsi="Times New Roman" w:cs="Arial"/>
          <w:spacing w:val="-1"/>
          <w:sz w:val="24"/>
          <w:szCs w:val="24"/>
          <w:lang w:val="lt-LT" w:eastAsia="ar-SA"/>
        </w:rPr>
        <w:t>a</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6"/>
          <w:sz w:val="24"/>
          <w:szCs w:val="24"/>
          <w:lang w:val="lt-LT" w:eastAsia="ar-SA"/>
        </w:rPr>
        <w:t>r</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4"/>
          <w:sz w:val="24"/>
          <w:szCs w:val="24"/>
          <w:lang w:val="lt-LT" w:eastAsia="ar-SA"/>
        </w:rPr>
        <w:t>a</w:t>
      </w:r>
      <w:r w:rsidRPr="002145D5">
        <w:rPr>
          <w:rFonts w:ascii="Times New Roman" w:eastAsia="Times New Roman" w:hAnsi="Times New Roman" w:cs="Arial"/>
          <w:sz w:val="24"/>
          <w:szCs w:val="24"/>
          <w:lang w:val="lt-LT" w:eastAsia="ar-SA"/>
        </w:rPr>
        <w:t>l</w:t>
      </w:r>
      <w:r w:rsidRPr="002145D5">
        <w:rPr>
          <w:rFonts w:ascii="Times New Roman" w:eastAsia="Times New Roman" w:hAnsi="Times New Roman" w:cs="Arial"/>
          <w:spacing w:val="-9"/>
          <w:sz w:val="24"/>
          <w:szCs w:val="24"/>
          <w:lang w:val="lt-LT" w:eastAsia="ar-SA"/>
        </w:rPr>
        <w:t>i</w:t>
      </w:r>
      <w:r w:rsidRPr="002145D5">
        <w:rPr>
          <w:rFonts w:ascii="Times New Roman" w:eastAsia="Times New Roman" w:hAnsi="Times New Roman" w:cs="Arial"/>
          <w:spacing w:val="10"/>
          <w:sz w:val="24"/>
          <w:szCs w:val="24"/>
          <w:lang w:val="lt-LT" w:eastAsia="ar-SA"/>
        </w:rPr>
        <w:t>o</w:t>
      </w:r>
      <w:r w:rsidRPr="002145D5">
        <w:rPr>
          <w:rFonts w:ascii="Times New Roman" w:eastAsia="Times New Roman" w:hAnsi="Times New Roman" w:cs="Arial"/>
          <w:spacing w:val="-9"/>
          <w:sz w:val="24"/>
          <w:szCs w:val="24"/>
          <w:lang w:val="lt-LT" w:eastAsia="ar-SA"/>
        </w:rPr>
        <w:t>j</w:t>
      </w:r>
      <w:r w:rsidRPr="002145D5">
        <w:rPr>
          <w:rFonts w:ascii="Times New Roman" w:eastAsia="Times New Roman" w:hAnsi="Times New Roman" w:cs="Arial"/>
          <w:sz w:val="24"/>
          <w:szCs w:val="24"/>
          <w:lang w:val="lt-LT" w:eastAsia="ar-SA"/>
        </w:rPr>
        <w:t>o</w:t>
      </w:r>
      <w:r w:rsidRPr="002145D5">
        <w:rPr>
          <w:rFonts w:ascii="Times New Roman" w:eastAsia="Times New Roman" w:hAnsi="Times New Roman" w:cs="Arial"/>
          <w:spacing w:val="18"/>
          <w:sz w:val="24"/>
          <w:szCs w:val="24"/>
          <w:lang w:val="lt-LT" w:eastAsia="ar-SA"/>
        </w:rPr>
        <w:t xml:space="preserve"> </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z w:val="24"/>
          <w:szCs w:val="24"/>
          <w:lang w:val="lt-LT" w:eastAsia="ar-SA"/>
        </w:rPr>
        <w:t>u</w:t>
      </w:r>
      <w:r w:rsidRPr="002145D5">
        <w:rPr>
          <w:rFonts w:ascii="Times New Roman" w:eastAsia="Times New Roman" w:hAnsi="Times New Roman" w:cs="Arial"/>
          <w:spacing w:val="-3"/>
          <w:sz w:val="24"/>
          <w:szCs w:val="24"/>
          <w:lang w:val="lt-LT" w:eastAsia="ar-SA"/>
        </w:rPr>
        <w:t>r</w:t>
      </w:r>
      <w:r w:rsidRPr="002145D5">
        <w:rPr>
          <w:rFonts w:ascii="Times New Roman" w:eastAsia="Times New Roman" w:hAnsi="Times New Roman" w:cs="Arial"/>
          <w:sz w:val="24"/>
          <w:szCs w:val="24"/>
          <w:lang w:val="lt-LT" w:eastAsia="ar-SA"/>
        </w:rPr>
        <w:t>to</w:t>
      </w:r>
      <w:r w:rsidRPr="002145D5">
        <w:rPr>
          <w:rFonts w:ascii="Times New Roman" w:eastAsia="Times New Roman" w:hAnsi="Times New Roman" w:cs="Arial"/>
          <w:spacing w:val="24"/>
          <w:sz w:val="24"/>
          <w:szCs w:val="24"/>
          <w:lang w:val="lt-LT" w:eastAsia="ar-SA"/>
        </w:rPr>
        <w:t xml:space="preserve"> </w:t>
      </w:r>
      <w:r w:rsidRPr="002145D5">
        <w:rPr>
          <w:rFonts w:ascii="Times New Roman" w:eastAsia="Times New Roman" w:hAnsi="Times New Roman" w:cs="Arial"/>
          <w:spacing w:val="-5"/>
          <w:sz w:val="24"/>
          <w:szCs w:val="24"/>
          <w:lang w:val="lt-LT" w:eastAsia="ar-SA"/>
        </w:rPr>
        <w:t>v</w:t>
      </w:r>
      <w:r w:rsidRPr="002145D5">
        <w:rPr>
          <w:rFonts w:ascii="Times New Roman" w:eastAsia="Times New Roman" w:hAnsi="Times New Roman" w:cs="Arial"/>
          <w:spacing w:val="-1"/>
          <w:sz w:val="24"/>
          <w:szCs w:val="24"/>
          <w:lang w:val="lt-LT" w:eastAsia="ar-SA"/>
        </w:rPr>
        <w:t>e</w:t>
      </w:r>
      <w:r w:rsidRPr="002145D5">
        <w:rPr>
          <w:rFonts w:ascii="Times New Roman" w:eastAsia="Times New Roman" w:hAnsi="Times New Roman" w:cs="Arial"/>
          <w:spacing w:val="2"/>
          <w:sz w:val="24"/>
          <w:szCs w:val="24"/>
          <w:lang w:val="lt-LT" w:eastAsia="ar-SA"/>
        </w:rPr>
        <w:t>r</w:t>
      </w:r>
      <w:r w:rsidRPr="002145D5">
        <w:rPr>
          <w:rFonts w:ascii="Times New Roman" w:eastAsia="Times New Roman" w:hAnsi="Times New Roman" w:cs="Arial"/>
          <w:spacing w:val="5"/>
          <w:sz w:val="24"/>
          <w:szCs w:val="24"/>
          <w:lang w:val="lt-LT" w:eastAsia="ar-SA"/>
        </w:rPr>
        <w:t>t</w:t>
      </w:r>
      <w:r w:rsidRPr="002145D5">
        <w:rPr>
          <w:rFonts w:ascii="Times New Roman" w:eastAsia="Times New Roman" w:hAnsi="Times New Roman" w:cs="Arial"/>
          <w:spacing w:val="-1"/>
          <w:sz w:val="24"/>
          <w:szCs w:val="24"/>
          <w:lang w:val="lt-LT" w:eastAsia="ar-SA"/>
        </w:rPr>
        <w:t>ę</w:t>
      </w:r>
      <w:r w:rsidRPr="002145D5">
        <w:rPr>
          <w:rFonts w:ascii="Times New Roman" w:eastAsia="Times New Roman" w:hAnsi="Times New Roman" w:cs="Arial"/>
          <w:sz w:val="24"/>
          <w:szCs w:val="24"/>
          <w:lang w:val="lt-LT" w:eastAsia="ar-SA"/>
        </w:rPr>
        <w:t>.</w:t>
      </w:r>
      <w:r w:rsidRPr="002145D5">
        <w:rPr>
          <w:rFonts w:ascii="Times New Roman" w:eastAsia="Times New Roman" w:hAnsi="Times New Roman" w:cs="Arial"/>
          <w:spacing w:val="27"/>
          <w:sz w:val="24"/>
          <w:szCs w:val="24"/>
          <w:lang w:val="lt-LT" w:eastAsia="ar-SA"/>
        </w:rPr>
        <w:t xml:space="preserve"> </w:t>
      </w:r>
    </w:p>
    <w:p w14:paraId="0D1C0F7B" w14:textId="41807E38" w:rsidR="00C91F92" w:rsidRPr="002145D5" w:rsidRDefault="00C91F92" w:rsidP="00F63319">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8" w:name="_Ref180675238"/>
      <w:r w:rsidRPr="002145D5">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8"/>
    </w:p>
    <w:p w14:paraId="088A98FC" w14:textId="7355F25C"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2145D5" w:rsidRDefault="00C91F92" w:rsidP="00F63319">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Finansinis turtas</w:t>
      </w:r>
    </w:p>
    <w:p w14:paraId="426F7C31" w14:textId="77777777" w:rsidR="00C91F92" w:rsidRPr="002145D5" w:rsidRDefault="00C91F92" w:rsidP="00F63319">
      <w:pPr>
        <w:tabs>
          <w:tab w:val="left" w:pos="2160"/>
        </w:tabs>
        <w:suppressAutoHyphens/>
        <w:spacing w:after="0" w:line="240" w:lineRule="auto"/>
        <w:ind w:firstLine="1134"/>
        <w:jc w:val="center"/>
        <w:rPr>
          <w:rFonts w:ascii="Times New Roman" w:eastAsia="Times New Roman" w:hAnsi="Times New Roman" w:cs="Arial"/>
          <w:sz w:val="24"/>
          <w:szCs w:val="16"/>
          <w:lang w:val="lt-LT" w:eastAsia="ar-SA"/>
        </w:rPr>
      </w:pPr>
    </w:p>
    <w:p w14:paraId="49FC3120" w14:textId="6E403136" w:rsidR="00C91F92" w:rsidRPr="002145D5" w:rsidRDefault="00C91F92" w:rsidP="00F63319">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w:t>
      </w:r>
      <w:r w:rsidRPr="002145D5">
        <w:rPr>
          <w:rFonts w:ascii="Times New Roman" w:eastAsia="Times New Roman" w:hAnsi="Times New Roman" w:cs="Times New Roman"/>
          <w:sz w:val="24"/>
          <w:szCs w:val="24"/>
          <w:lang w:val="lt-LT" w:eastAsia="ar-SA"/>
        </w:rPr>
        <w:lastRenderedPageBreak/>
        <w:t xml:space="preserve">savikaina. </w:t>
      </w:r>
    </w:p>
    <w:p w14:paraId="6AF583D8" w14:textId="259520D6" w:rsidR="00C91F92" w:rsidRPr="002145D5" w:rsidRDefault="00C91F92" w:rsidP="00F63319">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2145D5" w:rsidRDefault="00C91F92" w:rsidP="00F63319">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Gautinos sumos</w:t>
      </w:r>
    </w:p>
    <w:p w14:paraId="09B4EAD3"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7CA148A9" w14:textId="4747B188" w:rsidR="00C91F92" w:rsidRPr="002145D5" w:rsidRDefault="00C91F92" w:rsidP="00F63319">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2145D5">
        <w:rPr>
          <w:rFonts w:ascii="Times New Roman" w:eastAsia="Times New Roman" w:hAnsi="Times New Roman" w:cs="Times New Roman"/>
          <w:sz w:val="24"/>
          <w:szCs w:val="16"/>
          <w:lang w:val="lt-LT" w:eastAsia="ar-SA"/>
        </w:rPr>
        <w:t>17-ąjį VSAFAS „Finansinis turtas ir finansiniai įsipareigojimai“</w:t>
      </w:r>
      <w:r w:rsidRPr="002145D5">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2145D5" w:rsidRDefault="00C91F92" w:rsidP="00F63319">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2145D5">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2145D5" w:rsidRDefault="00C91F92" w:rsidP="00F63319">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Pinigai ir pinigų ekvivalentai</w:t>
      </w:r>
    </w:p>
    <w:p w14:paraId="644E0F5A"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21AFEC87" w14:textId="60912784"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9" w:name="_Ref192492765"/>
      <w:r w:rsidRPr="002145D5">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9"/>
      <w:r w:rsidRPr="002145D5">
        <w:rPr>
          <w:rFonts w:ascii="Times New Roman" w:eastAsia="Times New Roman" w:hAnsi="Times New Roman" w:cs="Times New Roman"/>
          <w:sz w:val="24"/>
          <w:szCs w:val="24"/>
          <w:lang w:val="lt-LT" w:eastAsia="ar-SA"/>
        </w:rPr>
        <w:t xml:space="preserve"> </w:t>
      </w:r>
    </w:p>
    <w:p w14:paraId="47E59831" w14:textId="77777777" w:rsidR="002E1FA3" w:rsidRPr="002145D5" w:rsidRDefault="002E1FA3"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0" w:name="_Ref95640307"/>
      <w:r w:rsidRPr="002145D5">
        <w:rPr>
          <w:rFonts w:ascii="Times New Roman" w:eastAsia="Times New Roman" w:hAnsi="Times New Roman" w:cs="Arial"/>
          <w:b/>
          <w:bCs/>
          <w:iCs/>
          <w:spacing w:val="-1"/>
          <w:w w:val="103"/>
          <w:sz w:val="24"/>
          <w:szCs w:val="28"/>
          <w:lang w:val="lt-LT" w:eastAsia="ar-SA"/>
        </w:rPr>
        <w:t>Finansavimo sumos</w:t>
      </w:r>
    </w:p>
    <w:p w14:paraId="603081F7"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3FF6D7DE" w14:textId="2ED452E4" w:rsidR="00C91F92" w:rsidRPr="002145D5" w:rsidRDefault="00C91F92" w:rsidP="00F63319">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 ir lėšas.</w:t>
      </w:r>
    </w:p>
    <w:p w14:paraId="3B3616BD" w14:textId="2C120D72" w:rsidR="00C91F92" w:rsidRPr="002145D5" w:rsidRDefault="00C91F92" w:rsidP="00F63319">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Įstaigos gautos (gautinos) finansavimo sumos pagal paskirtį skirstomos į:</w:t>
      </w:r>
      <w:r w:rsidR="00B4395C" w:rsidRPr="002145D5">
        <w:rPr>
          <w:rFonts w:ascii="Times New Roman" w:eastAsia="Times New Roman" w:hAnsi="Times New Roman" w:cs="Times New Roman"/>
          <w:sz w:val="24"/>
          <w:szCs w:val="24"/>
          <w:lang w:val="lt-LT" w:eastAsia="ar-SA"/>
        </w:rPr>
        <w:t xml:space="preserve"> </w:t>
      </w:r>
      <w:r w:rsidRPr="002145D5">
        <w:rPr>
          <w:rFonts w:ascii="Times New Roman" w:eastAsia="Times New Roman" w:hAnsi="Times New Roman" w:cs="Times New Roman"/>
          <w:sz w:val="24"/>
          <w:szCs w:val="24"/>
          <w:lang w:val="lt-LT" w:eastAsia="ar-SA"/>
        </w:rPr>
        <w:t>finansavimo sumas nepiniginiam turtui įsigyti</w:t>
      </w:r>
      <w:r w:rsidR="00B4395C" w:rsidRPr="002145D5">
        <w:rPr>
          <w:rFonts w:ascii="Times New Roman" w:eastAsia="Times New Roman" w:hAnsi="Times New Roman" w:cs="Times New Roman"/>
          <w:sz w:val="24"/>
          <w:szCs w:val="24"/>
          <w:lang w:val="lt-LT" w:eastAsia="ar-SA"/>
        </w:rPr>
        <w:t xml:space="preserve"> ir </w:t>
      </w:r>
      <w:r w:rsidRPr="002145D5">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2145D5" w:rsidRDefault="00C91F92" w:rsidP="00F63319">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2145D5" w:rsidRDefault="00C91F92" w:rsidP="00F63319">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0"/>
    <w:p w14:paraId="16526E67"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Finansiniai įsipareigojimai</w:t>
      </w:r>
    </w:p>
    <w:p w14:paraId="73623118"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19025118" w14:textId="609CD628" w:rsidR="00C91F92" w:rsidRPr="002145D5" w:rsidRDefault="00C91F92" w:rsidP="00F63319">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2145D5" w:rsidRDefault="00C91F92" w:rsidP="00F63319">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Visi įsipareigojimai yra finansiniai ir skirstomi į ilgalaikius ir trumpalaikius. </w:t>
      </w:r>
    </w:p>
    <w:p w14:paraId="5283E44D" w14:textId="37978AD2" w:rsidR="00C91F92" w:rsidRPr="002145D5" w:rsidRDefault="00C91F92" w:rsidP="00F63319">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Pirminio pripažinimo metu finansiniai įsipareigojimai įvertinami įsigijimo savikaina. </w:t>
      </w:r>
      <w:r w:rsidRPr="002145D5">
        <w:rPr>
          <w:rFonts w:ascii="Times New Roman" w:eastAsia="Times New Roman" w:hAnsi="Times New Roman" w:cs="Times New Roman"/>
          <w:sz w:val="24"/>
          <w:szCs w:val="24"/>
          <w:lang w:val="lt-LT" w:eastAsia="ar-SA"/>
        </w:rPr>
        <w:lastRenderedPageBreak/>
        <w:t>Vėliau šie įsipareigojimai įvertinami</w:t>
      </w:r>
      <w:r w:rsidR="004464B6" w:rsidRPr="002145D5">
        <w:rPr>
          <w:rFonts w:ascii="Times New Roman" w:eastAsia="Times New Roman" w:hAnsi="Times New Roman" w:cs="Times New Roman"/>
          <w:sz w:val="24"/>
          <w:szCs w:val="24"/>
          <w:lang w:val="lt-LT" w:eastAsia="ar-SA"/>
        </w:rPr>
        <w:t xml:space="preserve"> </w:t>
      </w:r>
      <w:r w:rsidRPr="002145D5">
        <w:rPr>
          <w:rFonts w:ascii="Times New Roman" w:eastAsia="Times New Roman" w:hAnsi="Times New Roman" w:cs="Times New Roman"/>
          <w:sz w:val="24"/>
          <w:szCs w:val="24"/>
          <w:lang w:val="lt-LT" w:eastAsia="ar-SA"/>
        </w:rPr>
        <w:t>susiję su rinkos kainomis – tikrąja verte</w:t>
      </w:r>
      <w:r w:rsidR="004464B6" w:rsidRPr="002145D5">
        <w:rPr>
          <w:rFonts w:ascii="Times New Roman" w:eastAsia="Times New Roman" w:hAnsi="Times New Roman" w:cs="Times New Roman"/>
          <w:sz w:val="24"/>
          <w:szCs w:val="24"/>
          <w:lang w:val="lt-LT" w:eastAsia="ar-SA"/>
        </w:rPr>
        <w:t xml:space="preserve">, </w:t>
      </w:r>
      <w:r w:rsidRPr="002145D5">
        <w:rPr>
          <w:rFonts w:ascii="Times New Roman" w:eastAsia="Times New Roman" w:hAnsi="Times New Roman" w:cs="Times New Roman"/>
          <w:sz w:val="24"/>
          <w:szCs w:val="24"/>
          <w:lang w:val="lt-LT" w:eastAsia="ar-SA"/>
        </w:rPr>
        <w:t>kiti ilgalaikiai finansiniai įsipareigojimai ir atidėjiniai– amortizuota savikaina</w:t>
      </w:r>
      <w:r w:rsidR="004464B6" w:rsidRPr="002145D5">
        <w:rPr>
          <w:rFonts w:ascii="Times New Roman" w:eastAsia="Times New Roman" w:hAnsi="Times New Roman" w:cs="Times New Roman"/>
          <w:sz w:val="24"/>
          <w:szCs w:val="24"/>
          <w:lang w:val="lt-LT" w:eastAsia="ar-SA"/>
        </w:rPr>
        <w:t xml:space="preserve">, </w:t>
      </w:r>
      <w:r w:rsidRPr="002145D5">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2145D5" w:rsidRDefault="00C91F92" w:rsidP="00F63319">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Atidėjiniai</w:t>
      </w:r>
    </w:p>
    <w:p w14:paraId="797D8C31"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607819ED" w14:textId="43584C5F" w:rsidR="00C91F92" w:rsidRPr="002145D5" w:rsidRDefault="00C91F92" w:rsidP="00F63319">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2145D5" w:rsidRDefault="00C91F92" w:rsidP="00F63319">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2145D5" w:rsidRDefault="00C91F92" w:rsidP="00F63319">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2145D5" w:rsidRDefault="00C91F92" w:rsidP="00F63319">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Veiklos nuoma</w:t>
      </w:r>
    </w:p>
    <w:p w14:paraId="60ECF1EC"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7D09C28C" w14:textId="49BD815A"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4C49353E" w14:textId="77777777" w:rsidR="002E1FA3" w:rsidRPr="002145D5" w:rsidRDefault="002E1FA3"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612B2E5"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Pajamos</w:t>
      </w:r>
    </w:p>
    <w:p w14:paraId="791054F0"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02978283" w14:textId="7C9AD620"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 </w:t>
      </w:r>
    </w:p>
    <w:p w14:paraId="600BAE9D" w14:textId="16BCEFA9"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1" w:name="OLE_LINK3"/>
      <w:bookmarkStart w:id="12" w:name="OLE_LINK4"/>
    </w:p>
    <w:bookmarkEnd w:id="11"/>
    <w:bookmarkEnd w:id="12"/>
    <w:p w14:paraId="38E389F6" w14:textId="77777777" w:rsidR="00C91F92" w:rsidRPr="002145D5" w:rsidRDefault="00C91F92" w:rsidP="00F63319">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Sąnaudos</w:t>
      </w:r>
    </w:p>
    <w:p w14:paraId="3B590C15" w14:textId="77777777" w:rsidR="00C91F92" w:rsidRPr="002145D5" w:rsidRDefault="00C91F92" w:rsidP="00F63319">
      <w:pPr>
        <w:keepNext/>
        <w:numPr>
          <w:ilvl w:val="2"/>
          <w:numId w:val="0"/>
        </w:numPr>
        <w:tabs>
          <w:tab w:val="left" w:pos="1260"/>
          <w:tab w:val="num" w:pos="1296"/>
          <w:tab w:val="left" w:pos="1920"/>
        </w:tabs>
        <w:suppressAutoHyphens/>
        <w:spacing w:after="0" w:line="240" w:lineRule="auto"/>
        <w:ind w:left="5040" w:right="96"/>
        <w:jc w:val="both"/>
        <w:outlineLvl w:val="2"/>
        <w:rPr>
          <w:rFonts w:ascii="Times New Roman" w:eastAsia="Times New Roman" w:hAnsi="Times New Roman" w:cs="Times New Roman"/>
          <w:b/>
          <w:bCs/>
          <w:sz w:val="24"/>
          <w:szCs w:val="24"/>
          <w:lang w:val="lt-LT" w:eastAsia="ar-SA"/>
        </w:rPr>
      </w:pPr>
    </w:p>
    <w:p w14:paraId="62314D14" w14:textId="7AC80B73"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2145D5" w:rsidRDefault="00C91F92" w:rsidP="00F63319">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2145D5" w:rsidRDefault="00C91F92" w:rsidP="00F63319">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2145D5" w:rsidRDefault="00C91F92" w:rsidP="00F63319">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2145D5">
        <w:rPr>
          <w:rFonts w:ascii="Times New Roman" w:eastAsia="Times New Roman" w:hAnsi="Times New Roman" w:cs="Times New Roman"/>
          <w:bCs/>
          <w:sz w:val="24"/>
          <w:szCs w:val="24"/>
          <w:lang w:val="lt-LT" w:eastAsia="ar-SA"/>
        </w:rPr>
        <w:lastRenderedPageBreak/>
        <w:t>Finansavimo sąnaudas įstaiga</w:t>
      </w:r>
      <w:r w:rsidRPr="002145D5">
        <w:rPr>
          <w:rFonts w:ascii="Times New Roman" w:eastAsia="Times New Roman" w:hAnsi="Times New Roman" w:cs="Times New Roman"/>
          <w:sz w:val="24"/>
          <w:szCs w:val="24"/>
          <w:lang w:val="lt-LT" w:eastAsia="ar-SA"/>
        </w:rPr>
        <w:t xml:space="preserve"> </w:t>
      </w:r>
      <w:r w:rsidRPr="002145D5">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7BC3996A" w14:textId="77777777" w:rsidR="00C91F92" w:rsidRPr="002145D5" w:rsidRDefault="00C91F92" w:rsidP="00F63319">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Sandoriai užsienio valiuta</w:t>
      </w:r>
    </w:p>
    <w:p w14:paraId="78D17D69"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018435AB" w14:textId="51CB5842" w:rsidR="00C91F92" w:rsidRPr="002145D5" w:rsidRDefault="00C91F92" w:rsidP="00F63319">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sidRPr="002145D5">
        <w:rPr>
          <w:rFonts w:ascii="Times New Roman" w:eastAsia="Times New Roman" w:hAnsi="Times New Roman" w:cs="Times New Roman"/>
          <w:sz w:val="24"/>
          <w:szCs w:val="24"/>
          <w:lang w:val="lt-LT" w:eastAsia="ar-SA"/>
        </w:rPr>
        <w:t xml:space="preserve"> </w:t>
      </w:r>
      <w:r w:rsidRPr="002145D5">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7C28C798" w14:textId="77777777" w:rsidR="00C91F92" w:rsidRPr="002145D5" w:rsidRDefault="00C91F92" w:rsidP="00F63319">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Turto nuvertėjimas</w:t>
      </w:r>
    </w:p>
    <w:p w14:paraId="538D6DE6"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73BDF10F" w14:textId="2DA359D3" w:rsidR="00C91F92" w:rsidRPr="002145D5" w:rsidRDefault="00C91F92" w:rsidP="00F6331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14:paraId="58D5CADA" w14:textId="39458682" w:rsidR="00C91F92" w:rsidRPr="002145D5" w:rsidRDefault="00C91F92" w:rsidP="00F63319">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3" w:name="_Ref139194008"/>
    </w:p>
    <w:p w14:paraId="3B0097E3" w14:textId="255B3364" w:rsidR="00C91F92" w:rsidRPr="002145D5" w:rsidRDefault="00C91F92" w:rsidP="00F63319">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3"/>
      <w:r w:rsidRPr="002145D5">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Pr="002145D5" w:rsidRDefault="004464B6"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7ADC4AB3"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Neapibrėžtieji įsipareigojimai ir neapibrėžtasis turtas</w:t>
      </w:r>
    </w:p>
    <w:p w14:paraId="1296833B" w14:textId="77777777" w:rsidR="00C91F92" w:rsidRPr="002145D5" w:rsidRDefault="00C91F92" w:rsidP="00F63319">
      <w:pPr>
        <w:suppressAutoHyphens/>
        <w:spacing w:after="0" w:line="240" w:lineRule="auto"/>
        <w:rPr>
          <w:rFonts w:ascii="Times New Roman" w:eastAsia="Times New Roman" w:hAnsi="Times New Roman" w:cs="Arial"/>
          <w:sz w:val="24"/>
          <w:szCs w:val="16"/>
          <w:lang w:val="lt-LT" w:eastAsia="ar-SA"/>
        </w:rPr>
      </w:pPr>
    </w:p>
    <w:p w14:paraId="205315E2" w14:textId="21D94C1A" w:rsidR="00C91F92" w:rsidRPr="002145D5" w:rsidRDefault="00C91F92" w:rsidP="00F63319">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sidRPr="002145D5">
        <w:rPr>
          <w:rFonts w:ascii="Times New Roman" w:eastAsia="Times New Roman" w:hAnsi="Times New Roman" w:cs="Times New Roman"/>
          <w:sz w:val="24"/>
          <w:szCs w:val="24"/>
          <w:lang w:val="lt-LT" w:eastAsia="ar-SA"/>
        </w:rPr>
        <w:t xml:space="preserve"> </w:t>
      </w:r>
      <w:r w:rsidRPr="002145D5">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2145D5" w:rsidRDefault="00C91F92" w:rsidP="00F63319">
      <w:pPr>
        <w:suppressAutoHyphens/>
        <w:spacing w:after="0" w:line="240" w:lineRule="auto"/>
        <w:ind w:right="96" w:firstLine="1298"/>
        <w:rPr>
          <w:rFonts w:ascii="Times New Roman" w:eastAsia="Times New Roman" w:hAnsi="Times New Roman" w:cs="Arial"/>
          <w:sz w:val="24"/>
          <w:szCs w:val="16"/>
          <w:lang w:val="lt-LT" w:eastAsia="ar-SA"/>
        </w:rPr>
      </w:pPr>
      <w:bookmarkStart w:id="14" w:name="_Ref166049503"/>
      <w:bookmarkEnd w:id="14"/>
    </w:p>
    <w:p w14:paraId="742EA4EE" w14:textId="77777777" w:rsidR="00C91F92" w:rsidRPr="002145D5" w:rsidRDefault="00C91F92"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2145D5">
        <w:rPr>
          <w:rFonts w:ascii="Times New Roman" w:eastAsia="Times New Roman" w:hAnsi="Times New Roman" w:cs="Arial"/>
          <w:b/>
          <w:bCs/>
          <w:iCs/>
          <w:spacing w:val="-1"/>
          <w:w w:val="103"/>
          <w:sz w:val="24"/>
          <w:szCs w:val="28"/>
          <w:lang w:val="lt-LT" w:eastAsia="ar-SA"/>
        </w:rPr>
        <w:t>Informacijos pagal segmentus pateikimas</w:t>
      </w:r>
    </w:p>
    <w:p w14:paraId="3C7A2C62" w14:textId="77777777" w:rsidR="00C91F92" w:rsidRPr="002145D5" w:rsidRDefault="00C91F92" w:rsidP="00F63319">
      <w:pPr>
        <w:keepNext/>
        <w:numPr>
          <w:ilvl w:val="1"/>
          <w:numId w:val="0"/>
        </w:numPr>
        <w:tabs>
          <w:tab w:val="num" w:pos="1296"/>
        </w:tabs>
        <w:suppressAutoHyphens/>
        <w:spacing w:after="0" w:line="240" w:lineRule="auto"/>
        <w:ind w:left="360"/>
        <w:outlineLvl w:val="1"/>
        <w:rPr>
          <w:rFonts w:ascii="Times New Roman" w:eastAsia="Times New Roman" w:hAnsi="Times New Roman" w:cs="Arial"/>
          <w:b/>
          <w:bCs/>
          <w:iCs/>
          <w:spacing w:val="-1"/>
          <w:w w:val="103"/>
          <w:sz w:val="24"/>
          <w:szCs w:val="28"/>
          <w:lang w:val="lt-LT" w:eastAsia="ar-SA"/>
        </w:rPr>
      </w:pPr>
    </w:p>
    <w:p w14:paraId="36057110" w14:textId="26CE2ADD" w:rsidR="00C91F92" w:rsidRPr="002145D5" w:rsidRDefault="00C91F92" w:rsidP="00F63319">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2145D5" w:rsidRDefault="00C91F92" w:rsidP="00F63319">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2145D5" w:rsidRDefault="00C91F92" w:rsidP="00F63319">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Įstaiga skiria šiuos segmentus:</w:t>
      </w:r>
    </w:p>
    <w:p w14:paraId="7B96E7A7" w14:textId="327648A7" w:rsidR="00C91F92" w:rsidRPr="002145D5" w:rsidRDefault="00C91F92" w:rsidP="00F63319">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1. bendrųjų valstybės paslaugų;</w:t>
      </w:r>
    </w:p>
    <w:p w14:paraId="6741E295" w14:textId="09EEE9A5" w:rsidR="00C91F92" w:rsidRPr="002145D5" w:rsidRDefault="00C91F92" w:rsidP="00F63319">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2. socialinė apsauga;</w:t>
      </w:r>
    </w:p>
    <w:p w14:paraId="659E6424" w14:textId="40D62934" w:rsidR="00C91F92" w:rsidRPr="002145D5" w:rsidRDefault="00C91F92" w:rsidP="00F63319">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2145D5">
        <w:rPr>
          <w:rFonts w:ascii="Times New Roman" w:eastAsia="Times New Roman" w:hAnsi="Times New Roman" w:cs="Times New Roman"/>
          <w:sz w:val="24"/>
          <w:szCs w:val="24"/>
          <w:lang w:val="lt-LT" w:eastAsia="ar-SA"/>
        </w:rPr>
        <w:t>3. švietimas.</w:t>
      </w:r>
    </w:p>
    <w:p w14:paraId="77A1CDA7" w14:textId="77777777" w:rsidR="00EE3B8D" w:rsidRPr="002145D5" w:rsidRDefault="00EE3B8D" w:rsidP="00F63319">
      <w:pPr>
        <w:spacing w:after="0" w:line="240" w:lineRule="auto"/>
        <w:rPr>
          <w:rFonts w:ascii="Times New Roman" w:hAnsi="Times New Roman" w:cs="Times New Roman"/>
          <w:sz w:val="24"/>
          <w:szCs w:val="24"/>
          <w:lang w:val="lt-LT"/>
        </w:rPr>
      </w:pPr>
    </w:p>
    <w:p w14:paraId="1D52751B" w14:textId="2B6AF5DE" w:rsidR="00DF3397" w:rsidRPr="002145D5" w:rsidRDefault="00DF3397" w:rsidP="00F63319">
      <w:pPr>
        <w:spacing w:after="0" w:line="240" w:lineRule="auto"/>
        <w:jc w:val="center"/>
        <w:rPr>
          <w:rFonts w:ascii="Times New Roman" w:hAnsi="Times New Roman" w:cs="Times New Roman"/>
          <w:b/>
          <w:bCs/>
          <w:sz w:val="24"/>
          <w:szCs w:val="24"/>
          <w:lang w:val="lt-LT"/>
        </w:rPr>
      </w:pPr>
      <w:r w:rsidRPr="002145D5">
        <w:rPr>
          <w:rFonts w:ascii="Times New Roman" w:hAnsi="Times New Roman" w:cs="Times New Roman"/>
          <w:b/>
          <w:bCs/>
          <w:sz w:val="24"/>
          <w:szCs w:val="24"/>
          <w:lang w:val="lt-LT"/>
        </w:rPr>
        <w:t>III. PASTABOS</w:t>
      </w:r>
    </w:p>
    <w:p w14:paraId="41670377" w14:textId="2C545535" w:rsidR="005D3DAF" w:rsidRPr="002145D5" w:rsidRDefault="005D3DAF" w:rsidP="00F63319">
      <w:pPr>
        <w:spacing w:after="0" w:line="240" w:lineRule="auto"/>
        <w:jc w:val="center"/>
        <w:rPr>
          <w:rFonts w:ascii="Times New Roman" w:hAnsi="Times New Roman" w:cs="Times New Roman"/>
          <w:sz w:val="24"/>
          <w:szCs w:val="24"/>
          <w:lang w:val="lt-LT"/>
        </w:rPr>
      </w:pPr>
    </w:p>
    <w:p w14:paraId="3A55AABF" w14:textId="558F70AB" w:rsidR="005D3DAF" w:rsidRPr="002145D5" w:rsidRDefault="005D3DAF" w:rsidP="00F63319">
      <w:pPr>
        <w:spacing w:after="0" w:line="240" w:lineRule="auto"/>
        <w:jc w:val="center"/>
        <w:rPr>
          <w:rFonts w:ascii="Times New Roman" w:hAnsi="Times New Roman" w:cs="Times New Roman"/>
          <w:b/>
          <w:bCs/>
          <w:i/>
          <w:iCs/>
          <w:sz w:val="24"/>
          <w:szCs w:val="24"/>
          <w:lang w:val="lt-LT"/>
        </w:rPr>
      </w:pPr>
      <w:r w:rsidRPr="002145D5">
        <w:rPr>
          <w:rFonts w:ascii="Times New Roman" w:hAnsi="Times New Roman" w:cs="Times New Roman"/>
          <w:b/>
          <w:bCs/>
          <w:i/>
          <w:iCs/>
          <w:sz w:val="24"/>
          <w:szCs w:val="24"/>
          <w:lang w:val="lt-LT"/>
        </w:rPr>
        <w:t>Pastaba P01 “Apskaitos politika ir apskaitinių įverčių keitimas, klaidų taisymas”</w:t>
      </w:r>
    </w:p>
    <w:p w14:paraId="7C2747BF" w14:textId="77777777" w:rsidR="002E1FA3" w:rsidRPr="002145D5" w:rsidRDefault="002E1FA3" w:rsidP="00F63319">
      <w:pPr>
        <w:spacing w:after="0" w:line="240" w:lineRule="auto"/>
        <w:jc w:val="center"/>
        <w:rPr>
          <w:rFonts w:ascii="Times New Roman" w:hAnsi="Times New Roman" w:cs="Times New Roman"/>
          <w:b/>
          <w:bCs/>
          <w:i/>
          <w:iCs/>
          <w:sz w:val="24"/>
          <w:szCs w:val="24"/>
          <w:lang w:val="lt-LT"/>
        </w:rPr>
      </w:pPr>
    </w:p>
    <w:p w14:paraId="7AE22F34" w14:textId="079E7E86" w:rsidR="005D3DAF" w:rsidRPr="002145D5" w:rsidRDefault="005D3DAF" w:rsidP="00F63319">
      <w:pPr>
        <w:spacing w:after="0" w:line="240" w:lineRule="auto"/>
        <w:ind w:firstLine="992"/>
        <w:jc w:val="both"/>
        <w:rPr>
          <w:rFonts w:ascii="Times New Roman" w:hAnsi="Times New Roman" w:cs="Times New Roman"/>
          <w:sz w:val="24"/>
          <w:szCs w:val="24"/>
          <w:lang w:val="lt-LT"/>
        </w:rPr>
      </w:pPr>
      <w:r w:rsidRPr="002145D5">
        <w:rPr>
          <w:rFonts w:ascii="Times New Roman" w:hAnsi="Times New Roman" w:cs="Times New Roman"/>
          <w:sz w:val="24"/>
          <w:szCs w:val="24"/>
          <w:lang w:val="lt-LT"/>
        </w:rPr>
        <w:t>P01.1 Apskaitos politikos keitimų 202</w:t>
      </w:r>
      <w:r w:rsidR="00FB795B" w:rsidRPr="002145D5">
        <w:rPr>
          <w:rFonts w:ascii="Times New Roman" w:hAnsi="Times New Roman" w:cs="Times New Roman"/>
          <w:sz w:val="24"/>
          <w:szCs w:val="24"/>
          <w:lang w:val="lt-LT"/>
        </w:rPr>
        <w:t>5</w:t>
      </w:r>
      <w:r w:rsidRPr="002145D5">
        <w:rPr>
          <w:rFonts w:ascii="Times New Roman" w:hAnsi="Times New Roman" w:cs="Times New Roman"/>
          <w:sz w:val="24"/>
          <w:szCs w:val="24"/>
          <w:lang w:val="lt-LT"/>
        </w:rPr>
        <w:t xml:space="preserve"> metais nebuvo.</w:t>
      </w:r>
    </w:p>
    <w:p w14:paraId="1730F78F" w14:textId="56E2A684" w:rsidR="005D3DAF" w:rsidRPr="002145D5" w:rsidRDefault="005D3DAF" w:rsidP="00F63319">
      <w:pPr>
        <w:spacing w:after="0" w:line="240" w:lineRule="auto"/>
        <w:ind w:firstLine="992"/>
        <w:jc w:val="both"/>
        <w:rPr>
          <w:rFonts w:ascii="Times New Roman" w:hAnsi="Times New Roman" w:cs="Times New Roman"/>
          <w:sz w:val="24"/>
          <w:szCs w:val="24"/>
          <w:lang w:val="lt-LT"/>
        </w:rPr>
      </w:pPr>
      <w:r w:rsidRPr="002145D5">
        <w:rPr>
          <w:rFonts w:ascii="Times New Roman" w:hAnsi="Times New Roman" w:cs="Times New Roman"/>
          <w:sz w:val="24"/>
          <w:szCs w:val="24"/>
          <w:lang w:val="lt-LT"/>
        </w:rPr>
        <w:lastRenderedPageBreak/>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2145D5">
        <w:rPr>
          <w:rFonts w:ascii="Times New Roman" w:hAnsi="Times New Roman" w:cs="Times New Roman"/>
          <w:sz w:val="24"/>
          <w:szCs w:val="24"/>
          <w:lang w:val="lt-LT"/>
        </w:rPr>
        <w:t xml:space="preserve">e bei </w:t>
      </w:r>
      <w:r w:rsidRPr="002145D5">
        <w:rPr>
          <w:rFonts w:ascii="Times New Roman" w:hAnsi="Times New Roman" w:cs="Times New Roman"/>
          <w:sz w:val="24"/>
          <w:szCs w:val="24"/>
          <w:lang w:val="lt-LT"/>
        </w:rPr>
        <w:t>techninį, technologinį arba kitokį senėjimą</w:t>
      </w:r>
      <w:r w:rsidR="00595BC5" w:rsidRPr="002145D5">
        <w:rPr>
          <w:rFonts w:ascii="Times New Roman" w:hAnsi="Times New Roman" w:cs="Times New Roman"/>
          <w:sz w:val="24"/>
          <w:szCs w:val="24"/>
          <w:lang w:val="lt-LT"/>
        </w:rPr>
        <w:t>. 202</w:t>
      </w:r>
      <w:r w:rsidR="00FB795B" w:rsidRPr="002145D5">
        <w:rPr>
          <w:rFonts w:ascii="Times New Roman" w:hAnsi="Times New Roman" w:cs="Times New Roman"/>
          <w:sz w:val="24"/>
          <w:szCs w:val="24"/>
          <w:lang w:val="lt-LT"/>
        </w:rPr>
        <w:t>5</w:t>
      </w:r>
      <w:r w:rsidR="00595BC5" w:rsidRPr="002145D5">
        <w:rPr>
          <w:rFonts w:ascii="Times New Roman" w:hAnsi="Times New Roman" w:cs="Times New Roman"/>
          <w:sz w:val="24"/>
          <w:szCs w:val="24"/>
          <w:lang w:val="lt-LT"/>
        </w:rPr>
        <w:t xml:space="preserve"> metais apskaitiniai įverčiai nesikeitė. </w:t>
      </w:r>
    </w:p>
    <w:p w14:paraId="49C68002" w14:textId="501B097E" w:rsidR="00595BC5" w:rsidRPr="002145D5" w:rsidRDefault="00595BC5" w:rsidP="001B2416">
      <w:pPr>
        <w:spacing w:after="0" w:line="240" w:lineRule="auto"/>
        <w:ind w:firstLine="992"/>
        <w:jc w:val="both"/>
        <w:rPr>
          <w:rFonts w:ascii="Times New Roman" w:hAnsi="Times New Roman" w:cs="Times New Roman"/>
          <w:sz w:val="24"/>
          <w:szCs w:val="24"/>
          <w:lang w:val="lt-LT"/>
        </w:rPr>
      </w:pPr>
      <w:r w:rsidRPr="002145D5">
        <w:rPr>
          <w:rFonts w:ascii="Times New Roman" w:hAnsi="Times New Roman" w:cs="Times New Roman"/>
          <w:sz w:val="24"/>
          <w:szCs w:val="24"/>
          <w:lang w:val="lt-LT"/>
        </w:rPr>
        <w:t>P01.3 Apskaitos politikos ir esminių klaidų taisymo įtaka</w:t>
      </w:r>
      <w:r w:rsidR="009D0813" w:rsidRPr="002145D5">
        <w:rPr>
          <w:rFonts w:ascii="Times New Roman" w:hAnsi="Times New Roman" w:cs="Times New Roman"/>
          <w:sz w:val="24"/>
          <w:szCs w:val="24"/>
          <w:lang w:val="lt-LT"/>
        </w:rPr>
        <w:t xml:space="preserve"> 7-ojo VSAFAS prieduose.</w:t>
      </w:r>
    </w:p>
    <w:p w14:paraId="3848040F" w14:textId="7E695191" w:rsidR="00FB795B" w:rsidRPr="002145D5" w:rsidRDefault="001B2416" w:rsidP="001B2416">
      <w:pPr>
        <w:spacing w:after="0" w:line="240" w:lineRule="auto"/>
        <w:jc w:val="both"/>
        <w:rPr>
          <w:rFonts w:ascii="Times New Roman" w:hAnsi="Times New Roman" w:cs="Times New Roman"/>
          <w:sz w:val="24"/>
          <w:szCs w:val="24"/>
          <w:lang w:val="lt-LT"/>
        </w:rPr>
      </w:pPr>
      <w:r w:rsidRPr="002145D5">
        <w:rPr>
          <w:rFonts w:ascii="Times New Roman" w:hAnsi="Times New Roman" w:cs="Times New Roman"/>
          <w:sz w:val="24"/>
          <w:szCs w:val="24"/>
          <w:lang w:val="lt-LT"/>
        </w:rPr>
        <w:t xml:space="preserve">Ataskaitiniame laikotarpyje buvo užregistruota ankstesniuose ataskaitiniuose laikotarpiuose susidariusi permoka SODRAI, mažinant praėjusių laikotarpių sąnaudas (darbdavio </w:t>
      </w:r>
      <w:proofErr w:type="spellStart"/>
      <w:r w:rsidRPr="002145D5">
        <w:rPr>
          <w:rFonts w:ascii="Times New Roman" w:hAnsi="Times New Roman" w:cs="Times New Roman"/>
          <w:sz w:val="24"/>
          <w:szCs w:val="24"/>
          <w:lang w:val="lt-LT"/>
        </w:rPr>
        <w:t>soc</w:t>
      </w:r>
      <w:proofErr w:type="spellEnd"/>
      <w:r w:rsidRPr="002145D5">
        <w:rPr>
          <w:rFonts w:ascii="Times New Roman" w:hAnsi="Times New Roman" w:cs="Times New Roman"/>
          <w:sz w:val="24"/>
          <w:szCs w:val="24"/>
          <w:lang w:val="lt-LT"/>
        </w:rPr>
        <w:t xml:space="preserve">. draudimo įmokų </w:t>
      </w:r>
      <w:proofErr w:type="spellStart"/>
      <w:r w:rsidRPr="002145D5">
        <w:rPr>
          <w:rFonts w:ascii="Times New Roman" w:hAnsi="Times New Roman" w:cs="Times New Roman"/>
          <w:sz w:val="24"/>
          <w:szCs w:val="24"/>
          <w:lang w:val="lt-LT"/>
        </w:rPr>
        <w:t>sąn</w:t>
      </w:r>
      <w:proofErr w:type="spellEnd"/>
      <w:r w:rsidRPr="002145D5">
        <w:rPr>
          <w:rFonts w:ascii="Times New Roman" w:hAnsi="Times New Roman" w:cs="Times New Roman"/>
          <w:sz w:val="24"/>
          <w:szCs w:val="24"/>
          <w:lang w:val="lt-LT"/>
        </w:rPr>
        <w:t>.).</w:t>
      </w:r>
    </w:p>
    <w:p w14:paraId="753D570E" w14:textId="3A248840" w:rsidR="00C73B47" w:rsidRPr="002145D5" w:rsidRDefault="00C73B47" w:rsidP="00F63319">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Cs/>
          <w:iCs/>
          <w:spacing w:val="-1"/>
          <w:w w:val="103"/>
          <w:sz w:val="24"/>
          <w:szCs w:val="24"/>
          <w:lang w:val="lt-LT" w:eastAsia="ar-SA"/>
        </w:rPr>
      </w:pPr>
    </w:p>
    <w:p w14:paraId="686E6066" w14:textId="28913C37" w:rsidR="00C73B47" w:rsidRPr="002145D5" w:rsidRDefault="00C73B47" w:rsidP="00F63319">
      <w:pPr>
        <w:pStyle w:val="Default"/>
        <w:ind w:firstLine="720"/>
        <w:jc w:val="both"/>
        <w:rPr>
          <w:b/>
          <w:bCs/>
          <w:i/>
          <w:iCs/>
          <w:color w:val="auto"/>
        </w:rPr>
      </w:pPr>
      <w:r w:rsidRPr="002145D5">
        <w:rPr>
          <w:b/>
          <w:bCs/>
          <w:i/>
          <w:iCs/>
          <w:color w:val="auto"/>
        </w:rPr>
        <w:t>P02 „Pagrindinės veiklos sąnaudos“</w:t>
      </w:r>
    </w:p>
    <w:p w14:paraId="0C77D86E" w14:textId="77777777" w:rsidR="00CA54C0" w:rsidRPr="002145D5" w:rsidRDefault="00CA54C0" w:rsidP="00F63319">
      <w:pPr>
        <w:pStyle w:val="Default"/>
        <w:ind w:firstLine="720"/>
        <w:jc w:val="both"/>
        <w:rPr>
          <w:color w:val="auto"/>
        </w:rPr>
      </w:pPr>
    </w:p>
    <w:p w14:paraId="6D7507D6" w14:textId="0B9AB542" w:rsidR="00C73B47" w:rsidRPr="002145D5" w:rsidRDefault="005A210B" w:rsidP="00F63319">
      <w:pPr>
        <w:pStyle w:val="Default"/>
        <w:ind w:firstLine="992"/>
        <w:jc w:val="both"/>
        <w:rPr>
          <w:color w:val="auto"/>
        </w:rPr>
      </w:pPr>
      <w:r w:rsidRPr="002145D5">
        <w:rPr>
          <w:color w:val="auto"/>
        </w:rPr>
        <w:t>Įstaigos</w:t>
      </w:r>
      <w:r w:rsidR="00C73B47" w:rsidRPr="002145D5">
        <w:rPr>
          <w:color w:val="auto"/>
        </w:rPr>
        <w:t xml:space="preserve"> veiklos rezultatų ataskaitoje pagrindinės veiklos sąnaudos rodomos pagal jų pobūdį. Per ataskaitinį laikotarpį  savo veikloje patyrė ir apskaitė </w:t>
      </w:r>
      <w:r w:rsidR="00C80404" w:rsidRPr="002145D5">
        <w:rPr>
          <w:color w:val="auto"/>
        </w:rPr>
        <w:t>1676105,97</w:t>
      </w:r>
      <w:r w:rsidR="00C73B47" w:rsidRPr="002145D5">
        <w:rPr>
          <w:color w:val="auto"/>
        </w:rPr>
        <w:t xml:space="preserve"> Eur pagrindinės veiklos sąnaudų arba </w:t>
      </w:r>
      <w:r w:rsidR="00C80404" w:rsidRPr="002145D5">
        <w:rPr>
          <w:color w:val="auto"/>
        </w:rPr>
        <w:t>15,07</w:t>
      </w:r>
      <w:r w:rsidR="00C73B47" w:rsidRPr="002145D5">
        <w:rPr>
          <w:color w:val="auto"/>
        </w:rPr>
        <w:t xml:space="preserve"> proc. daugiau nei praėjusį laikotarpį.</w:t>
      </w:r>
    </w:p>
    <w:p w14:paraId="3DBA9454" w14:textId="3FECDC1B" w:rsidR="00C73B47" w:rsidRPr="002145D5" w:rsidRDefault="00C73B47" w:rsidP="00F63319">
      <w:pPr>
        <w:pStyle w:val="Default"/>
        <w:ind w:firstLine="992"/>
        <w:jc w:val="both"/>
        <w:rPr>
          <w:color w:val="auto"/>
        </w:rPr>
      </w:pPr>
      <w:r w:rsidRPr="002145D5">
        <w:rPr>
          <w:color w:val="auto"/>
        </w:rPr>
        <w:t xml:space="preserve">Didžiausią dalį pagrindinės veiklos sąnaudų sudaro darbo užmokesčio ir socialinio draudimo sąnaudos – </w:t>
      </w:r>
      <w:r w:rsidR="00152AC2" w:rsidRPr="002145D5">
        <w:rPr>
          <w:color w:val="auto"/>
        </w:rPr>
        <w:t>1398856,04</w:t>
      </w:r>
      <w:r w:rsidR="007A5B49" w:rsidRPr="002145D5">
        <w:rPr>
          <w:color w:val="auto"/>
        </w:rPr>
        <w:t xml:space="preserve"> </w:t>
      </w:r>
      <w:r w:rsidRPr="002145D5">
        <w:rPr>
          <w:color w:val="auto"/>
        </w:rPr>
        <w:t xml:space="preserve">Eur arba </w:t>
      </w:r>
      <w:r w:rsidR="00152AC2" w:rsidRPr="002145D5">
        <w:rPr>
          <w:color w:val="auto"/>
        </w:rPr>
        <w:t>83,46</w:t>
      </w:r>
      <w:r w:rsidRPr="002145D5">
        <w:rPr>
          <w:color w:val="auto"/>
        </w:rPr>
        <w:t xml:space="preserve"> proc. visų pagrindinės veiklos sąnaudų. </w:t>
      </w:r>
    </w:p>
    <w:p w14:paraId="1F9EB900" w14:textId="4C3BC80B" w:rsidR="00B207B1" w:rsidRPr="002145D5" w:rsidRDefault="00C73B47" w:rsidP="00F63319">
      <w:pPr>
        <w:pStyle w:val="Default"/>
        <w:ind w:firstLine="992"/>
        <w:jc w:val="both"/>
        <w:rPr>
          <w:color w:val="auto"/>
        </w:rPr>
      </w:pPr>
      <w:r w:rsidRPr="002145D5">
        <w:rPr>
          <w:color w:val="auto"/>
        </w:rPr>
        <w:t>Palyginus ataskaitinio ir praėjusio ataskaitinio laikotarpių sąnaudas, pagrindinis sąnaudų augimas yra darbo užmokesčio ir socialinio draudimo</w:t>
      </w:r>
      <w:r w:rsidR="00E96BA2" w:rsidRPr="002145D5">
        <w:rPr>
          <w:color w:val="auto"/>
        </w:rPr>
        <w:t xml:space="preserve"> (padidėjo </w:t>
      </w:r>
      <w:r w:rsidR="00152AC2" w:rsidRPr="002145D5">
        <w:rPr>
          <w:color w:val="auto"/>
        </w:rPr>
        <w:t>15,35</w:t>
      </w:r>
      <w:r w:rsidR="00E96BA2" w:rsidRPr="002145D5">
        <w:rPr>
          <w:color w:val="auto"/>
        </w:rPr>
        <w:t xml:space="preserve"> proc.)</w:t>
      </w:r>
      <w:r w:rsidRPr="002145D5">
        <w:rPr>
          <w:color w:val="auto"/>
        </w:rPr>
        <w:t>,</w:t>
      </w:r>
      <w:r w:rsidR="00152AC2" w:rsidRPr="002145D5">
        <w:rPr>
          <w:color w:val="auto"/>
        </w:rPr>
        <w:t xml:space="preserve"> nusidėvėjimo ir amortizacijos (padidėjo 50,42 proc.),</w:t>
      </w:r>
      <w:r w:rsidRPr="002145D5">
        <w:rPr>
          <w:color w:val="auto"/>
        </w:rPr>
        <w:t xml:space="preserve"> </w:t>
      </w:r>
      <w:r w:rsidR="000F79A0" w:rsidRPr="002145D5">
        <w:rPr>
          <w:color w:val="auto"/>
        </w:rPr>
        <w:t>komandiruočių</w:t>
      </w:r>
      <w:r w:rsidR="00E96BA2" w:rsidRPr="002145D5">
        <w:rPr>
          <w:color w:val="auto"/>
        </w:rPr>
        <w:t xml:space="preserve"> (</w:t>
      </w:r>
      <w:r w:rsidR="00152AC2" w:rsidRPr="002145D5">
        <w:rPr>
          <w:color w:val="auto"/>
        </w:rPr>
        <w:t>padidėjo 104,92 proc.</w:t>
      </w:r>
      <w:r w:rsidR="00E96BA2" w:rsidRPr="002145D5">
        <w:rPr>
          <w:color w:val="auto"/>
        </w:rPr>
        <w:t>)</w:t>
      </w:r>
      <w:r w:rsidR="000F79A0" w:rsidRPr="002145D5">
        <w:rPr>
          <w:color w:val="auto"/>
        </w:rPr>
        <w:t>,</w:t>
      </w:r>
      <w:r w:rsidR="00152AC2" w:rsidRPr="002145D5">
        <w:rPr>
          <w:color w:val="auto"/>
        </w:rPr>
        <w:t xml:space="preserve"> kvalifikacijos kėlimo (padidėjo 7,64 proc.),</w:t>
      </w:r>
      <w:r w:rsidR="000F79A0" w:rsidRPr="002145D5">
        <w:rPr>
          <w:color w:val="auto"/>
        </w:rPr>
        <w:t xml:space="preserve"> </w:t>
      </w:r>
      <w:r w:rsidRPr="002145D5">
        <w:rPr>
          <w:color w:val="auto"/>
        </w:rPr>
        <w:t>paprastojo remonto ir eksploata</w:t>
      </w:r>
      <w:r w:rsidR="00E96BA2" w:rsidRPr="002145D5">
        <w:rPr>
          <w:color w:val="auto"/>
        </w:rPr>
        <w:t>vimo (</w:t>
      </w:r>
      <w:r w:rsidR="00DB14C0" w:rsidRPr="002145D5">
        <w:rPr>
          <w:color w:val="auto"/>
        </w:rPr>
        <w:t xml:space="preserve">padidėjo </w:t>
      </w:r>
      <w:r w:rsidR="00152AC2" w:rsidRPr="002145D5">
        <w:rPr>
          <w:color w:val="auto"/>
        </w:rPr>
        <w:t>12,72</w:t>
      </w:r>
      <w:r w:rsidR="00DB14C0" w:rsidRPr="002145D5">
        <w:rPr>
          <w:color w:val="auto"/>
        </w:rPr>
        <w:t xml:space="preserve"> proc.)</w:t>
      </w:r>
      <w:r w:rsidRPr="002145D5">
        <w:rPr>
          <w:color w:val="auto"/>
        </w:rPr>
        <w:t xml:space="preserve">, </w:t>
      </w:r>
      <w:r w:rsidR="00776686" w:rsidRPr="002145D5">
        <w:rPr>
          <w:color w:val="auto"/>
        </w:rPr>
        <w:t xml:space="preserve">sunaudotų ir parduotų atsargų savikainos (padidėjo 18,07 proc.), </w:t>
      </w:r>
      <w:r w:rsidRPr="002145D5">
        <w:rPr>
          <w:color w:val="auto"/>
        </w:rPr>
        <w:t>socialinių išmokų</w:t>
      </w:r>
      <w:r w:rsidR="00DB14C0" w:rsidRPr="002145D5">
        <w:rPr>
          <w:color w:val="auto"/>
        </w:rPr>
        <w:t xml:space="preserve"> (padidėjo </w:t>
      </w:r>
      <w:r w:rsidR="00776686" w:rsidRPr="002145D5">
        <w:rPr>
          <w:color w:val="auto"/>
        </w:rPr>
        <w:t>18,67</w:t>
      </w:r>
      <w:r w:rsidR="00DB14C0" w:rsidRPr="002145D5">
        <w:rPr>
          <w:color w:val="auto"/>
        </w:rPr>
        <w:t xml:space="preserve"> proc.)</w:t>
      </w:r>
      <w:r w:rsidRPr="002145D5">
        <w:rPr>
          <w:color w:val="auto"/>
        </w:rPr>
        <w:t>,</w:t>
      </w:r>
      <w:r w:rsidR="00776686" w:rsidRPr="002145D5">
        <w:rPr>
          <w:color w:val="auto"/>
        </w:rPr>
        <w:t xml:space="preserve"> kitų paslaugų (padidėjo 20,40 proc.),</w:t>
      </w:r>
      <w:r w:rsidR="00521678" w:rsidRPr="002145D5">
        <w:rPr>
          <w:color w:val="auto"/>
        </w:rPr>
        <w:t xml:space="preserve"> </w:t>
      </w:r>
      <w:r w:rsidRPr="002145D5">
        <w:rPr>
          <w:color w:val="auto"/>
        </w:rPr>
        <w:t>o sumažėjimas –</w:t>
      </w:r>
      <w:r w:rsidR="005A1D6F" w:rsidRPr="002145D5">
        <w:rPr>
          <w:color w:val="auto"/>
        </w:rPr>
        <w:t xml:space="preserve"> </w:t>
      </w:r>
      <w:r w:rsidR="00521678" w:rsidRPr="002145D5">
        <w:rPr>
          <w:color w:val="auto"/>
        </w:rPr>
        <w:t>komunalinių paslaugų ir ryšių</w:t>
      </w:r>
      <w:r w:rsidR="005A1D6F" w:rsidRPr="002145D5">
        <w:rPr>
          <w:color w:val="auto"/>
        </w:rPr>
        <w:t xml:space="preserve"> (sumažėjo </w:t>
      </w:r>
      <w:r w:rsidR="00152AC2" w:rsidRPr="002145D5">
        <w:rPr>
          <w:color w:val="auto"/>
        </w:rPr>
        <w:t>51,59</w:t>
      </w:r>
      <w:r w:rsidR="005A1D6F" w:rsidRPr="002145D5">
        <w:rPr>
          <w:color w:val="auto"/>
        </w:rPr>
        <w:t xml:space="preserve"> proc.) </w:t>
      </w:r>
      <w:r w:rsidRPr="002145D5">
        <w:rPr>
          <w:color w:val="auto"/>
        </w:rPr>
        <w:t>sąnaudos.</w:t>
      </w:r>
    </w:p>
    <w:p w14:paraId="28D05C37" w14:textId="0F8A97E0" w:rsidR="003709D5" w:rsidRPr="002145D5" w:rsidRDefault="00BE6A5B" w:rsidP="00F63319">
      <w:pPr>
        <w:pStyle w:val="Default"/>
        <w:ind w:firstLine="992"/>
        <w:jc w:val="both"/>
        <w:rPr>
          <w:color w:val="auto"/>
        </w:rPr>
      </w:pPr>
      <w:r w:rsidRPr="002145D5">
        <w:rPr>
          <w:color w:val="auto"/>
        </w:rPr>
        <w:t>Darbo užmokesčio ir socialinio draudimo sąnaudos padidėjo dėl teisės aktų, reglamentuojančių darbo užmokesčio dydį, pasikeitimo ir dėl darbuotojų skaičiaus padidėjimo. Nusidėvėjimo sąnaudos reikšmingai padidėjo</w:t>
      </w:r>
      <w:r w:rsidR="004F1F28" w:rsidRPr="002145D5">
        <w:rPr>
          <w:color w:val="auto"/>
        </w:rPr>
        <w:t xml:space="preserve">, pradėjus skaičiuoti nusidėvėjimą nuo didesnės </w:t>
      </w:r>
      <w:r w:rsidR="00E37280" w:rsidRPr="002145D5">
        <w:rPr>
          <w:color w:val="auto"/>
        </w:rPr>
        <w:t xml:space="preserve">pastato </w:t>
      </w:r>
      <w:r w:rsidR="004F1F28" w:rsidRPr="002145D5">
        <w:rPr>
          <w:color w:val="auto"/>
        </w:rPr>
        <w:t>įsigijimo savikainos, kai</w:t>
      </w:r>
      <w:r w:rsidRPr="002145D5">
        <w:rPr>
          <w:color w:val="auto"/>
        </w:rPr>
        <w:t xml:space="preserve"> iš turto grupės „Nebaigta statyba“ </w:t>
      </w:r>
      <w:r w:rsidR="00E37280" w:rsidRPr="002145D5">
        <w:rPr>
          <w:color w:val="auto"/>
        </w:rPr>
        <w:t xml:space="preserve">buvo perkelta 424100,00 Eur </w:t>
      </w:r>
      <w:r w:rsidRPr="002145D5">
        <w:rPr>
          <w:color w:val="auto"/>
        </w:rPr>
        <w:t>į turto grupę „Negyvenamieji pastatai“</w:t>
      </w:r>
      <w:r w:rsidR="00E37280" w:rsidRPr="002145D5">
        <w:rPr>
          <w:color w:val="auto"/>
        </w:rPr>
        <w:t xml:space="preserve">. Komandiruočių sąnaudos reikšmingai padidėjo dėl padidėjusio komandiruočių skaičiaus, t. y. 2024 m. </w:t>
      </w:r>
      <w:r w:rsidR="00003B15" w:rsidRPr="002145D5">
        <w:rPr>
          <w:color w:val="auto"/>
        </w:rPr>
        <w:t>darbuotojai vyko į 1 komandiruotę pagal projektą „Visi skirtingi – visi lygūs“ (Nr. 2024-1-LT01-KA122-SCH-000204938), o 2025 m. darbuotojai vyko į 2 komandiruotes: 1 komandiruotė pagal projektą „Visi skirtingi – visi lygūs“ (Nr. 2024-1-LT01-KA122-SCH-000204938) ir 1 komandiruotė pagal projektą „STEAM: nuo mažų žingsnelių iki didelių atradimų“ (Nr. 2025-1-LT01-KA122-SCH-000340884). Paprastojo remonto ir eksploatavimo sąnaudos padidėjo, nes įvykdyta daugiau įstaigos patalpų atnaujinimo darbų (pvz.</w:t>
      </w:r>
      <w:r w:rsidR="00262075" w:rsidRPr="002145D5">
        <w:rPr>
          <w:color w:val="auto"/>
        </w:rPr>
        <w:t xml:space="preserve"> atlikti 2 prausyklų ir 3 rūbinėlių</w:t>
      </w:r>
      <w:r w:rsidR="004A5628" w:rsidRPr="002145D5">
        <w:rPr>
          <w:color w:val="auto"/>
        </w:rPr>
        <w:t>, šiluminio mazgo</w:t>
      </w:r>
      <w:r w:rsidR="00262075" w:rsidRPr="002145D5">
        <w:rPr>
          <w:color w:val="auto"/>
        </w:rPr>
        <w:t xml:space="preserve"> remonto darbai, pakeistos durys</w:t>
      </w:r>
      <w:r w:rsidR="00003B15" w:rsidRPr="002145D5">
        <w:rPr>
          <w:color w:val="auto"/>
        </w:rPr>
        <w:t>)</w:t>
      </w:r>
      <w:r w:rsidR="004A5628" w:rsidRPr="002145D5">
        <w:rPr>
          <w:color w:val="auto"/>
        </w:rPr>
        <w:t>.</w:t>
      </w:r>
      <w:r w:rsidR="007B480B" w:rsidRPr="002145D5">
        <w:rPr>
          <w:color w:val="auto"/>
        </w:rPr>
        <w:t xml:space="preserve"> Socialinių išmokų sąnaudos padidėjo dėl tėvų atlyginimo už vaiko išlaikymą įstaigoje </w:t>
      </w:r>
      <w:r w:rsidR="003A0140" w:rsidRPr="002145D5">
        <w:rPr>
          <w:color w:val="auto"/>
        </w:rPr>
        <w:t xml:space="preserve">didesnės </w:t>
      </w:r>
      <w:r w:rsidR="007B480B" w:rsidRPr="002145D5">
        <w:rPr>
          <w:color w:val="auto"/>
        </w:rPr>
        <w:t xml:space="preserve">kompensacijų </w:t>
      </w:r>
      <w:r w:rsidR="003A0140" w:rsidRPr="002145D5">
        <w:rPr>
          <w:color w:val="auto"/>
        </w:rPr>
        <w:t>sumos.</w:t>
      </w:r>
      <w:r w:rsidR="00724413" w:rsidRPr="002145D5">
        <w:rPr>
          <w:color w:val="auto"/>
        </w:rPr>
        <w:t xml:space="preserve"> Komunalinių paslaugų ir ryšių sąnaudos reikšmingai sumažėjo, nes 2025 m. sąskaitos – faktūros už šildymą nebebuvo išrašomos </w:t>
      </w:r>
      <w:r w:rsidR="00FF5B49" w:rsidRPr="002145D5">
        <w:rPr>
          <w:color w:val="auto"/>
        </w:rPr>
        <w:t>lopšeliui – darželiui „Eglutė“</w:t>
      </w:r>
      <w:r w:rsidR="00724413" w:rsidRPr="002145D5">
        <w:rPr>
          <w:color w:val="auto"/>
        </w:rPr>
        <w:t>.</w:t>
      </w:r>
      <w:r w:rsidR="00AC248B" w:rsidRPr="002145D5">
        <w:rPr>
          <w:color w:val="auto"/>
        </w:rPr>
        <w:t xml:space="preserve"> Ataskaitiniame</w:t>
      </w:r>
      <w:r w:rsidR="00FF5B49" w:rsidRPr="002145D5">
        <w:rPr>
          <w:color w:val="auto"/>
        </w:rPr>
        <w:t xml:space="preserve"> laikotarpyje buvo užregistruotas gautinų sumų už suteiktas paslaugas nuvertėjimo atkūrimas, todėl taip pat užregistruotas nuvertėjimo sąnaudų atstatymas.</w:t>
      </w:r>
    </w:p>
    <w:p w14:paraId="310EBE9D" w14:textId="62418448" w:rsidR="00CA54C0" w:rsidRPr="002145D5" w:rsidRDefault="00C73B47" w:rsidP="00F63319">
      <w:pPr>
        <w:pStyle w:val="Default"/>
        <w:ind w:firstLine="992"/>
        <w:jc w:val="both"/>
        <w:rPr>
          <w:color w:val="auto"/>
        </w:rPr>
      </w:pPr>
      <w:r w:rsidRPr="002145D5">
        <w:rPr>
          <w:color w:val="auto"/>
        </w:rPr>
        <w:t xml:space="preserve">Ataskaitinio laikotarpio nusidėvėjimo ir amortizacijos sąnaudas sudaro </w:t>
      </w:r>
      <w:r w:rsidR="002F012A" w:rsidRPr="002145D5">
        <w:rPr>
          <w:color w:val="auto"/>
        </w:rPr>
        <w:t>32405,89</w:t>
      </w:r>
      <w:r w:rsidRPr="002145D5">
        <w:rPr>
          <w:color w:val="auto"/>
        </w:rPr>
        <w:t xml:space="preserve"> Eur. Iš jų apskaičiuotos nematerialiojo turto amortizacijos sąnaudos yra </w:t>
      </w:r>
      <w:r w:rsidR="002F012A" w:rsidRPr="002145D5">
        <w:rPr>
          <w:color w:val="auto"/>
        </w:rPr>
        <w:t>838,56</w:t>
      </w:r>
      <w:r w:rsidRPr="002145D5">
        <w:rPr>
          <w:color w:val="auto"/>
        </w:rPr>
        <w:t xml:space="preserve"> Eur, ilgalaikio materialiojo turto nusidėvėjimo sąnaudos yra </w:t>
      </w:r>
      <w:r w:rsidR="002F012A" w:rsidRPr="002145D5">
        <w:rPr>
          <w:color w:val="auto"/>
        </w:rPr>
        <w:t>31567,33</w:t>
      </w:r>
      <w:r w:rsidRPr="002145D5">
        <w:rPr>
          <w:color w:val="auto"/>
        </w:rPr>
        <w:t xml:space="preserve"> Eur. Per ataskaitinį laikotarpį komunalinių paslaugų ir ryšių sąnaudos </w:t>
      </w:r>
      <w:r w:rsidR="007A5B49" w:rsidRPr="002145D5">
        <w:rPr>
          <w:color w:val="auto"/>
        </w:rPr>
        <w:t>sumažėjo</w:t>
      </w:r>
      <w:r w:rsidRPr="002145D5">
        <w:rPr>
          <w:color w:val="auto"/>
        </w:rPr>
        <w:t>. Apskaitoje užregistruota</w:t>
      </w:r>
      <w:r w:rsidR="007A5B49" w:rsidRPr="002145D5">
        <w:rPr>
          <w:color w:val="auto"/>
        </w:rPr>
        <w:t xml:space="preserve"> </w:t>
      </w:r>
      <w:r w:rsidR="00851748" w:rsidRPr="002145D5">
        <w:rPr>
          <w:color w:val="auto"/>
        </w:rPr>
        <w:t>14668,05</w:t>
      </w:r>
      <w:r w:rsidRPr="002145D5">
        <w:rPr>
          <w:color w:val="auto"/>
        </w:rPr>
        <w:t xml:space="preserve"> Eur šių sąnaudų</w:t>
      </w:r>
      <w:r w:rsidR="009A27D9" w:rsidRPr="002145D5">
        <w:rPr>
          <w:color w:val="auto"/>
        </w:rPr>
        <w:t>,</w:t>
      </w:r>
      <w:r w:rsidRPr="002145D5">
        <w:rPr>
          <w:color w:val="auto"/>
        </w:rPr>
        <w:t xml:space="preserve"> iš jų: elektros energijos sąnaudos – </w:t>
      </w:r>
      <w:r w:rsidR="00851748" w:rsidRPr="002145D5">
        <w:rPr>
          <w:color w:val="auto"/>
        </w:rPr>
        <w:t>7105,88</w:t>
      </w:r>
      <w:r w:rsidRPr="002145D5">
        <w:rPr>
          <w:color w:val="auto"/>
        </w:rPr>
        <w:t xml:space="preserve"> Eur</w:t>
      </w:r>
      <w:r w:rsidR="009A27D9" w:rsidRPr="002145D5">
        <w:rPr>
          <w:color w:val="auto"/>
        </w:rPr>
        <w:t>,</w:t>
      </w:r>
      <w:r w:rsidRPr="002145D5">
        <w:rPr>
          <w:color w:val="auto"/>
        </w:rPr>
        <w:t xml:space="preserve"> vandentiekio ir kanalizacijos sąnaudos – </w:t>
      </w:r>
      <w:r w:rsidR="00851748" w:rsidRPr="002145D5">
        <w:rPr>
          <w:color w:val="auto"/>
        </w:rPr>
        <w:t>6184,71</w:t>
      </w:r>
      <w:r w:rsidR="007A5B49" w:rsidRPr="002145D5">
        <w:rPr>
          <w:color w:val="auto"/>
        </w:rPr>
        <w:t xml:space="preserve"> </w:t>
      </w:r>
      <w:r w:rsidRPr="002145D5">
        <w:rPr>
          <w:color w:val="auto"/>
        </w:rPr>
        <w:t>Eur</w:t>
      </w:r>
      <w:r w:rsidR="009A27D9" w:rsidRPr="002145D5">
        <w:rPr>
          <w:color w:val="auto"/>
        </w:rPr>
        <w:t>,</w:t>
      </w:r>
      <w:r w:rsidRPr="002145D5">
        <w:rPr>
          <w:color w:val="auto"/>
        </w:rPr>
        <w:t xml:space="preserve"> ryšių paslaugų sąnaudos – </w:t>
      </w:r>
      <w:r w:rsidR="00851748" w:rsidRPr="002145D5">
        <w:rPr>
          <w:color w:val="auto"/>
        </w:rPr>
        <w:t>458,68</w:t>
      </w:r>
      <w:r w:rsidRPr="002145D5">
        <w:rPr>
          <w:color w:val="auto"/>
        </w:rPr>
        <w:t xml:space="preserve"> Eur ir kitų komunalinių paslaugų</w:t>
      </w:r>
      <w:r w:rsidR="009A27D9" w:rsidRPr="002145D5">
        <w:rPr>
          <w:color w:val="auto"/>
        </w:rPr>
        <w:t xml:space="preserve"> sąnaudos</w:t>
      </w:r>
      <w:r w:rsidRPr="002145D5">
        <w:rPr>
          <w:color w:val="auto"/>
        </w:rPr>
        <w:t xml:space="preserve"> – </w:t>
      </w:r>
      <w:r w:rsidR="00851748" w:rsidRPr="002145D5">
        <w:rPr>
          <w:color w:val="auto"/>
        </w:rPr>
        <w:t>918,78</w:t>
      </w:r>
      <w:r w:rsidRPr="002145D5">
        <w:rPr>
          <w:color w:val="auto"/>
        </w:rPr>
        <w:t xml:space="preserve"> Eur. </w:t>
      </w:r>
    </w:p>
    <w:p w14:paraId="26ECEACE" w14:textId="143760B4" w:rsidR="00C73B47" w:rsidRPr="002145D5" w:rsidRDefault="005A210B" w:rsidP="00F63319">
      <w:pPr>
        <w:pStyle w:val="Default"/>
        <w:ind w:firstLine="992"/>
        <w:jc w:val="both"/>
        <w:rPr>
          <w:color w:val="auto"/>
        </w:rPr>
      </w:pPr>
      <w:r w:rsidRPr="002145D5">
        <w:rPr>
          <w:color w:val="auto"/>
        </w:rPr>
        <w:t>Įstaigos</w:t>
      </w:r>
      <w:r w:rsidR="00C73B47" w:rsidRPr="002145D5">
        <w:rPr>
          <w:color w:val="auto"/>
        </w:rPr>
        <w:t xml:space="preserve"> per ataskaitinį laikotarpį patirtos sąnaudos, gautos bei pripažintos pajamos jų paskirstymas, išmokų detalizavimas rodomas 3-iojo VSAFAS „Veiklos rezultatų ataskaita“ 2 priede, 5-ojo VSAFAS „Pinigų srautų ataskaita“ 2 priede ir 25-ojo VSAFAS „Segmentai“ priede. </w:t>
      </w:r>
    </w:p>
    <w:p w14:paraId="4E4169D1" w14:textId="77777777" w:rsidR="00CA54C0" w:rsidRPr="002145D5" w:rsidRDefault="00CA54C0" w:rsidP="00F63319">
      <w:pPr>
        <w:pStyle w:val="Default"/>
        <w:ind w:firstLine="720"/>
        <w:jc w:val="both"/>
        <w:rPr>
          <w:color w:val="auto"/>
        </w:rPr>
      </w:pPr>
    </w:p>
    <w:p w14:paraId="69F8AA1D" w14:textId="4D0930E8" w:rsidR="00C73B47" w:rsidRPr="002145D5" w:rsidRDefault="00C73B47" w:rsidP="00F63319">
      <w:pPr>
        <w:pStyle w:val="Default"/>
        <w:ind w:firstLine="720"/>
        <w:jc w:val="both"/>
        <w:rPr>
          <w:b/>
          <w:bCs/>
          <w:i/>
          <w:iCs/>
          <w:color w:val="auto"/>
        </w:rPr>
      </w:pPr>
      <w:r w:rsidRPr="002145D5">
        <w:rPr>
          <w:b/>
          <w:bCs/>
          <w:i/>
          <w:iCs/>
          <w:color w:val="auto"/>
        </w:rPr>
        <w:t xml:space="preserve">P03 „Nematerialusis turtas“ </w:t>
      </w:r>
      <w:r w:rsidR="00CA54C0" w:rsidRPr="002145D5">
        <w:rPr>
          <w:b/>
          <w:bCs/>
          <w:i/>
          <w:iCs/>
          <w:color w:val="auto"/>
        </w:rPr>
        <w:tab/>
      </w:r>
    </w:p>
    <w:p w14:paraId="74A60A99" w14:textId="77777777" w:rsidR="00CA54C0" w:rsidRPr="002145D5" w:rsidRDefault="00CA54C0" w:rsidP="00F63319">
      <w:pPr>
        <w:pStyle w:val="Default"/>
        <w:ind w:firstLine="720"/>
        <w:jc w:val="both"/>
        <w:rPr>
          <w:color w:val="auto"/>
        </w:rPr>
      </w:pPr>
    </w:p>
    <w:p w14:paraId="2D0900EC" w14:textId="2FBC209D" w:rsidR="001B57A7" w:rsidRPr="002145D5" w:rsidRDefault="005A210B" w:rsidP="00F63319">
      <w:pPr>
        <w:pStyle w:val="Default"/>
        <w:ind w:firstLine="992"/>
        <w:jc w:val="both"/>
        <w:rPr>
          <w:color w:val="auto"/>
        </w:rPr>
      </w:pPr>
      <w:r w:rsidRPr="002145D5">
        <w:rPr>
          <w:color w:val="auto"/>
        </w:rPr>
        <w:lastRenderedPageBreak/>
        <w:t>Įstaigos</w:t>
      </w:r>
      <w:r w:rsidR="00C73B47" w:rsidRPr="002145D5">
        <w:rPr>
          <w:color w:val="auto"/>
        </w:rPr>
        <w:t xml:space="preserve"> nematerialiojo turto likutinė vertė atskaitinio laikotarpio pabaigoje sudaro </w:t>
      </w:r>
      <w:r w:rsidR="00B03640" w:rsidRPr="002145D5">
        <w:rPr>
          <w:color w:val="auto"/>
        </w:rPr>
        <w:t>838,52</w:t>
      </w:r>
      <w:r w:rsidR="00C73B47" w:rsidRPr="002145D5">
        <w:rPr>
          <w:color w:val="auto"/>
        </w:rPr>
        <w:t xml:space="preserve"> Eur. Per 202</w:t>
      </w:r>
      <w:r w:rsidR="00B03640" w:rsidRPr="002145D5">
        <w:rPr>
          <w:color w:val="auto"/>
        </w:rPr>
        <w:t>5</w:t>
      </w:r>
      <w:r w:rsidR="00C73B47" w:rsidRPr="002145D5">
        <w:rPr>
          <w:color w:val="auto"/>
        </w:rPr>
        <w:t xml:space="preserve"> m.</w:t>
      </w:r>
      <w:r w:rsidR="00A84672" w:rsidRPr="002145D5">
        <w:rPr>
          <w:color w:val="auto"/>
        </w:rPr>
        <w:t xml:space="preserve"> įsigyto, parduoto, perduoto ir nurašyto nematerialiojo turto nebuvo.</w:t>
      </w:r>
      <w:r w:rsidR="00B03640" w:rsidRPr="002145D5">
        <w:rPr>
          <w:color w:val="auto"/>
        </w:rPr>
        <w:t>.</w:t>
      </w:r>
      <w:r w:rsidR="005F71A1" w:rsidRPr="002145D5">
        <w:rPr>
          <w:color w:val="auto"/>
        </w:rPr>
        <w:t xml:space="preserve"> </w:t>
      </w:r>
    </w:p>
    <w:p w14:paraId="03A30D1B" w14:textId="0DF5E2C3" w:rsidR="00C73B47" w:rsidRPr="002145D5" w:rsidRDefault="005F71A1" w:rsidP="00F63319">
      <w:pPr>
        <w:pStyle w:val="Default"/>
        <w:ind w:firstLine="992"/>
        <w:jc w:val="both"/>
        <w:rPr>
          <w:color w:val="auto"/>
        </w:rPr>
      </w:pPr>
      <w:r w:rsidRPr="002145D5">
        <w:rPr>
          <w:color w:val="auto"/>
        </w:rPr>
        <w:t>N</w:t>
      </w:r>
      <w:r w:rsidR="00B03640" w:rsidRPr="002145D5">
        <w:rPr>
          <w:color w:val="auto"/>
        </w:rPr>
        <w:t>enu</w:t>
      </w:r>
      <w:r w:rsidRPr="002145D5">
        <w:rPr>
          <w:color w:val="auto"/>
        </w:rPr>
        <w:t>rašyta pilnai amortizuoto nematerial</w:t>
      </w:r>
      <w:r w:rsidR="00133D76" w:rsidRPr="002145D5">
        <w:rPr>
          <w:color w:val="auto"/>
        </w:rPr>
        <w:t>iojo</w:t>
      </w:r>
      <w:r w:rsidRPr="002145D5">
        <w:rPr>
          <w:color w:val="auto"/>
        </w:rPr>
        <w:t xml:space="preserve"> turto</w:t>
      </w:r>
      <w:r w:rsidR="00B03640" w:rsidRPr="002145D5">
        <w:rPr>
          <w:color w:val="auto"/>
        </w:rPr>
        <w:t>.</w:t>
      </w:r>
    </w:p>
    <w:p w14:paraId="62C66463" w14:textId="3965F35E" w:rsidR="00C73B47" w:rsidRPr="002145D5" w:rsidRDefault="002A6A8F" w:rsidP="00F63319">
      <w:pPr>
        <w:pStyle w:val="Default"/>
        <w:ind w:firstLine="992"/>
        <w:jc w:val="both"/>
        <w:rPr>
          <w:color w:val="auto"/>
        </w:rPr>
      </w:pPr>
      <w:r w:rsidRPr="002145D5">
        <w:rPr>
          <w:color w:val="auto"/>
        </w:rPr>
        <w:t>Informacija apie nematerialiojo turto balansinės vertės pasikeitimą per ataskaitinį laikotarpį pateikta 13-ojo VSAFAS „Nematerialusis turtas“ 1 priede.</w:t>
      </w:r>
      <w:r w:rsidR="00C73B47" w:rsidRPr="002145D5">
        <w:rPr>
          <w:color w:val="auto"/>
        </w:rPr>
        <w:t xml:space="preserve"> </w:t>
      </w:r>
    </w:p>
    <w:p w14:paraId="30F23CD9" w14:textId="77777777" w:rsidR="00CA54C0" w:rsidRPr="002145D5" w:rsidRDefault="00CA54C0" w:rsidP="00F63319">
      <w:pPr>
        <w:pStyle w:val="Default"/>
        <w:jc w:val="both"/>
        <w:rPr>
          <w:b/>
          <w:bCs/>
          <w:i/>
          <w:iCs/>
          <w:color w:val="auto"/>
        </w:rPr>
      </w:pPr>
    </w:p>
    <w:p w14:paraId="700610D7" w14:textId="7AED972A" w:rsidR="00C73B47" w:rsidRPr="002145D5" w:rsidRDefault="00C73B47" w:rsidP="00F63319">
      <w:pPr>
        <w:pStyle w:val="Default"/>
        <w:ind w:firstLine="720"/>
        <w:jc w:val="both"/>
        <w:rPr>
          <w:b/>
          <w:bCs/>
          <w:i/>
          <w:iCs/>
          <w:color w:val="auto"/>
        </w:rPr>
      </w:pPr>
      <w:r w:rsidRPr="002145D5">
        <w:rPr>
          <w:b/>
          <w:bCs/>
          <w:i/>
          <w:iCs/>
          <w:color w:val="auto"/>
        </w:rPr>
        <w:t xml:space="preserve">P04 „Ilgalaikis materialusis turtas“ </w:t>
      </w:r>
    </w:p>
    <w:p w14:paraId="07CD0E7D" w14:textId="77777777" w:rsidR="00CA54C0" w:rsidRPr="002145D5" w:rsidRDefault="00CA54C0" w:rsidP="00F63319">
      <w:pPr>
        <w:pStyle w:val="Default"/>
        <w:jc w:val="both"/>
        <w:rPr>
          <w:color w:val="auto"/>
        </w:rPr>
      </w:pPr>
    </w:p>
    <w:p w14:paraId="6571990D" w14:textId="0800D3B1" w:rsidR="00B03640" w:rsidRPr="002145D5" w:rsidRDefault="00C73B47" w:rsidP="00B03640">
      <w:pPr>
        <w:pStyle w:val="Default"/>
        <w:ind w:firstLine="992"/>
        <w:jc w:val="both"/>
        <w:rPr>
          <w:color w:val="auto"/>
        </w:rPr>
      </w:pPr>
      <w:r w:rsidRPr="002145D5">
        <w:rPr>
          <w:color w:val="auto"/>
        </w:rPr>
        <w:t>Ilgalaikio material</w:t>
      </w:r>
      <w:r w:rsidR="00133D76" w:rsidRPr="002145D5">
        <w:rPr>
          <w:color w:val="auto"/>
        </w:rPr>
        <w:t>iojo</w:t>
      </w:r>
      <w:r w:rsidRPr="002145D5">
        <w:rPr>
          <w:color w:val="auto"/>
        </w:rPr>
        <w:t xml:space="preserve"> turto likutinė vertė ataskaitinio laikotarpio pabaigoje sudaro </w:t>
      </w:r>
      <w:r w:rsidR="00B03640" w:rsidRPr="002145D5">
        <w:rPr>
          <w:color w:val="auto"/>
        </w:rPr>
        <w:t>967736,92</w:t>
      </w:r>
      <w:r w:rsidRPr="002145D5">
        <w:rPr>
          <w:color w:val="auto"/>
        </w:rPr>
        <w:t xml:space="preserve"> Eur. Didžiausią dalį ilgalaikio material</w:t>
      </w:r>
      <w:r w:rsidR="00133D76" w:rsidRPr="002145D5">
        <w:rPr>
          <w:color w:val="auto"/>
        </w:rPr>
        <w:t>iojo</w:t>
      </w:r>
      <w:r w:rsidRPr="002145D5">
        <w:rPr>
          <w:color w:val="auto"/>
        </w:rPr>
        <w:t xml:space="preserve"> turto likutinės vertės ataskaitinio laikotarpio pabaigoje sudaro </w:t>
      </w:r>
      <w:r w:rsidR="00521678" w:rsidRPr="002145D5">
        <w:rPr>
          <w:color w:val="auto"/>
        </w:rPr>
        <w:t>pastatai</w:t>
      </w:r>
      <w:r w:rsidRPr="002145D5">
        <w:rPr>
          <w:color w:val="auto"/>
        </w:rPr>
        <w:t xml:space="preserve">, tai yra </w:t>
      </w:r>
      <w:r w:rsidR="00B03640" w:rsidRPr="002145D5">
        <w:rPr>
          <w:color w:val="auto"/>
        </w:rPr>
        <w:t>880817,29</w:t>
      </w:r>
      <w:r w:rsidR="00E27ED5" w:rsidRPr="002145D5">
        <w:rPr>
          <w:color w:val="auto"/>
        </w:rPr>
        <w:t xml:space="preserve"> </w:t>
      </w:r>
      <w:r w:rsidRPr="002145D5">
        <w:rPr>
          <w:color w:val="auto"/>
        </w:rPr>
        <w:t>Eur</w:t>
      </w:r>
      <w:r w:rsidR="008C7C2E" w:rsidRPr="002145D5">
        <w:rPr>
          <w:color w:val="auto"/>
        </w:rPr>
        <w:t>.</w:t>
      </w:r>
      <w:r w:rsidR="00B03640" w:rsidRPr="002145D5">
        <w:rPr>
          <w:color w:val="auto"/>
        </w:rPr>
        <w:t xml:space="preserve"> Iš 2024</w:t>
      </w:r>
      <w:r w:rsidR="00E27ED5" w:rsidRPr="002145D5">
        <w:rPr>
          <w:color w:val="auto"/>
        </w:rPr>
        <w:t xml:space="preserve"> </w:t>
      </w:r>
      <w:r w:rsidR="00B03640" w:rsidRPr="002145D5">
        <w:rPr>
          <w:color w:val="auto"/>
        </w:rPr>
        <w:t>m</w:t>
      </w:r>
      <w:r w:rsidR="00E27ED5" w:rsidRPr="002145D5">
        <w:rPr>
          <w:color w:val="auto"/>
        </w:rPr>
        <w:t>.</w:t>
      </w:r>
      <w:r w:rsidR="001B57A7" w:rsidRPr="002145D5">
        <w:rPr>
          <w:color w:val="auto"/>
        </w:rPr>
        <w:t xml:space="preserve"> </w:t>
      </w:r>
      <w:r w:rsidR="00E27ED5" w:rsidRPr="002145D5">
        <w:rPr>
          <w:color w:val="auto"/>
        </w:rPr>
        <w:t>„</w:t>
      </w:r>
      <w:r w:rsidR="00B03640" w:rsidRPr="002145D5">
        <w:rPr>
          <w:color w:val="auto"/>
        </w:rPr>
        <w:t>Nebaigtos  statybos</w:t>
      </w:r>
      <w:r w:rsidR="001B57A7" w:rsidRPr="002145D5">
        <w:rPr>
          <w:color w:val="auto"/>
        </w:rPr>
        <w:t>“</w:t>
      </w:r>
      <w:r w:rsidR="00B03640" w:rsidRPr="002145D5">
        <w:rPr>
          <w:color w:val="auto"/>
        </w:rPr>
        <w:t xml:space="preserve"> už 424100,00</w:t>
      </w:r>
      <w:r w:rsidR="00E27ED5" w:rsidRPr="002145D5">
        <w:rPr>
          <w:color w:val="auto"/>
        </w:rPr>
        <w:t xml:space="preserve"> </w:t>
      </w:r>
      <w:r w:rsidR="00B03640" w:rsidRPr="002145D5">
        <w:rPr>
          <w:color w:val="auto"/>
        </w:rPr>
        <w:t>Eur buvo padidinta pastato vertė.</w:t>
      </w:r>
    </w:p>
    <w:p w14:paraId="721EC64F" w14:textId="77777777" w:rsidR="00A4115E" w:rsidRPr="002145D5" w:rsidRDefault="00C73B47" w:rsidP="00F63319">
      <w:pPr>
        <w:pStyle w:val="Default"/>
        <w:ind w:firstLine="992"/>
        <w:jc w:val="both"/>
        <w:rPr>
          <w:color w:val="auto"/>
        </w:rPr>
      </w:pPr>
      <w:r w:rsidRPr="002145D5">
        <w:rPr>
          <w:color w:val="auto"/>
        </w:rPr>
        <w:t>Per 202</w:t>
      </w:r>
      <w:r w:rsidR="00B03640" w:rsidRPr="002145D5">
        <w:rPr>
          <w:color w:val="auto"/>
        </w:rPr>
        <w:t>5</w:t>
      </w:r>
      <w:r w:rsidRPr="002145D5">
        <w:rPr>
          <w:color w:val="auto"/>
        </w:rPr>
        <w:t xml:space="preserve"> metus įsigyta material</w:t>
      </w:r>
      <w:r w:rsidR="009916A7" w:rsidRPr="002145D5">
        <w:rPr>
          <w:color w:val="auto"/>
        </w:rPr>
        <w:t>iojo</w:t>
      </w:r>
      <w:r w:rsidRPr="002145D5">
        <w:rPr>
          <w:color w:val="auto"/>
        </w:rPr>
        <w:t xml:space="preserve"> turto</w:t>
      </w:r>
      <w:r w:rsidR="00A4115E" w:rsidRPr="002145D5">
        <w:rPr>
          <w:color w:val="auto"/>
        </w:rPr>
        <w:t xml:space="preserve"> pagal grupes:</w:t>
      </w:r>
    </w:p>
    <w:p w14:paraId="445E3FC2" w14:textId="77777777" w:rsidR="00A4115E" w:rsidRPr="002145D5" w:rsidRDefault="00C73B47" w:rsidP="00F63319">
      <w:pPr>
        <w:pStyle w:val="Default"/>
        <w:ind w:firstLine="992"/>
        <w:jc w:val="both"/>
        <w:rPr>
          <w:color w:val="auto"/>
        </w:rPr>
      </w:pPr>
      <w:r w:rsidRPr="002145D5">
        <w:rPr>
          <w:color w:val="auto"/>
        </w:rPr>
        <w:t>grupėje</w:t>
      </w:r>
      <w:r w:rsidR="0082060A" w:rsidRPr="002145D5">
        <w:rPr>
          <w:color w:val="auto"/>
        </w:rPr>
        <w:t xml:space="preserve"> </w:t>
      </w:r>
      <w:r w:rsidR="00937601" w:rsidRPr="002145D5">
        <w:rPr>
          <w:color w:val="auto"/>
        </w:rPr>
        <w:t>„</w:t>
      </w:r>
      <w:r w:rsidR="0082060A" w:rsidRPr="002145D5">
        <w:rPr>
          <w:color w:val="auto"/>
        </w:rPr>
        <w:t>M</w:t>
      </w:r>
      <w:r w:rsidR="008C7C2E" w:rsidRPr="002145D5">
        <w:rPr>
          <w:color w:val="auto"/>
        </w:rPr>
        <w:t>ašinos ir įrenginiai</w:t>
      </w:r>
      <w:r w:rsidR="00937601" w:rsidRPr="002145D5">
        <w:rPr>
          <w:color w:val="auto"/>
        </w:rPr>
        <w:t xml:space="preserve">“: </w:t>
      </w:r>
      <w:r w:rsidR="001B57A7" w:rsidRPr="002145D5">
        <w:rPr>
          <w:color w:val="auto"/>
        </w:rPr>
        <w:t>e</w:t>
      </w:r>
      <w:r w:rsidR="0082060A" w:rsidRPr="002145D5">
        <w:rPr>
          <w:color w:val="auto"/>
        </w:rPr>
        <w:t>lektrinė evakuacijos kėdė</w:t>
      </w:r>
      <w:r w:rsidR="00937601" w:rsidRPr="002145D5">
        <w:rPr>
          <w:color w:val="auto"/>
        </w:rPr>
        <w:t xml:space="preserve"> – </w:t>
      </w:r>
      <w:r w:rsidR="0082060A" w:rsidRPr="002145D5">
        <w:rPr>
          <w:color w:val="auto"/>
        </w:rPr>
        <w:t>2740,00</w:t>
      </w:r>
      <w:r w:rsidR="00937601" w:rsidRPr="002145D5">
        <w:rPr>
          <w:color w:val="auto"/>
        </w:rPr>
        <w:t xml:space="preserve"> </w:t>
      </w:r>
      <w:r w:rsidR="0082060A" w:rsidRPr="002145D5">
        <w:rPr>
          <w:color w:val="auto"/>
        </w:rPr>
        <w:t>Eur</w:t>
      </w:r>
      <w:r w:rsidR="00937601" w:rsidRPr="002145D5">
        <w:rPr>
          <w:color w:val="auto"/>
        </w:rPr>
        <w:t>,</w:t>
      </w:r>
      <w:r w:rsidR="0082060A" w:rsidRPr="002145D5">
        <w:rPr>
          <w:color w:val="auto"/>
        </w:rPr>
        <w:t xml:space="preserve"> vaizdo stebėjimo sistema – 3406,94</w:t>
      </w:r>
      <w:r w:rsidR="00937601" w:rsidRPr="002145D5">
        <w:rPr>
          <w:color w:val="auto"/>
        </w:rPr>
        <w:t xml:space="preserve"> </w:t>
      </w:r>
      <w:r w:rsidR="0082060A" w:rsidRPr="002145D5">
        <w:rPr>
          <w:color w:val="auto"/>
        </w:rPr>
        <w:t>Eur</w:t>
      </w:r>
      <w:r w:rsidR="001B57A7" w:rsidRPr="002145D5">
        <w:rPr>
          <w:color w:val="auto"/>
        </w:rPr>
        <w:t>;</w:t>
      </w:r>
    </w:p>
    <w:p w14:paraId="0BEA9898" w14:textId="480D1AAF" w:rsidR="00C73B47" w:rsidRPr="002145D5" w:rsidRDefault="00A4115E" w:rsidP="00F63319">
      <w:pPr>
        <w:pStyle w:val="Default"/>
        <w:ind w:firstLine="992"/>
        <w:jc w:val="both"/>
        <w:rPr>
          <w:color w:val="auto"/>
        </w:rPr>
      </w:pPr>
      <w:r w:rsidRPr="002145D5">
        <w:rPr>
          <w:color w:val="auto"/>
        </w:rPr>
        <w:t xml:space="preserve">grupėje </w:t>
      </w:r>
      <w:r w:rsidR="0082060A" w:rsidRPr="002145D5">
        <w:rPr>
          <w:color w:val="auto"/>
        </w:rPr>
        <w:t>„B</w:t>
      </w:r>
      <w:r w:rsidR="00C73B47" w:rsidRPr="002145D5">
        <w:rPr>
          <w:color w:val="auto"/>
        </w:rPr>
        <w:t>aldai, biuro įranga ir kitas ilgalaikis materialus turtas</w:t>
      </w:r>
      <w:r w:rsidR="0082060A" w:rsidRPr="002145D5">
        <w:rPr>
          <w:color w:val="auto"/>
        </w:rPr>
        <w:t>“</w:t>
      </w:r>
      <w:r w:rsidRPr="002145D5">
        <w:rPr>
          <w:color w:val="auto"/>
        </w:rPr>
        <w:t>:</w:t>
      </w:r>
      <w:r w:rsidR="008C7C2E" w:rsidRPr="002145D5">
        <w:rPr>
          <w:color w:val="auto"/>
        </w:rPr>
        <w:t xml:space="preserve"> </w:t>
      </w:r>
      <w:r w:rsidRPr="002145D5">
        <w:rPr>
          <w:color w:val="auto"/>
        </w:rPr>
        <w:t>2</w:t>
      </w:r>
      <w:r w:rsidR="008C7C2E" w:rsidRPr="002145D5">
        <w:rPr>
          <w:color w:val="auto"/>
        </w:rPr>
        <w:t xml:space="preserve"> interaktyv</w:t>
      </w:r>
      <w:r w:rsidRPr="002145D5">
        <w:rPr>
          <w:color w:val="auto"/>
        </w:rPr>
        <w:t>ū</w:t>
      </w:r>
      <w:r w:rsidR="008C7C2E" w:rsidRPr="002145D5">
        <w:rPr>
          <w:color w:val="auto"/>
        </w:rPr>
        <w:t>s ekranai</w:t>
      </w:r>
      <w:r w:rsidRPr="002145D5">
        <w:rPr>
          <w:color w:val="auto"/>
        </w:rPr>
        <w:t xml:space="preserve"> – </w:t>
      </w:r>
      <w:r w:rsidR="008C7C2E" w:rsidRPr="002145D5">
        <w:rPr>
          <w:color w:val="auto"/>
        </w:rPr>
        <w:t xml:space="preserve">6100,00 </w:t>
      </w:r>
      <w:r w:rsidR="00C73B47" w:rsidRPr="002145D5">
        <w:rPr>
          <w:color w:val="auto"/>
        </w:rPr>
        <w:t>Eur</w:t>
      </w:r>
      <w:r w:rsidR="008C7C2E" w:rsidRPr="002145D5">
        <w:rPr>
          <w:color w:val="auto"/>
        </w:rPr>
        <w:t>.</w:t>
      </w:r>
    </w:p>
    <w:p w14:paraId="49A1623D" w14:textId="7B17CF53" w:rsidR="00C73B47" w:rsidRPr="002145D5" w:rsidRDefault="002070A3" w:rsidP="00F63319">
      <w:pPr>
        <w:pStyle w:val="Default"/>
        <w:ind w:firstLine="992"/>
        <w:jc w:val="both"/>
        <w:rPr>
          <w:color w:val="auto"/>
        </w:rPr>
      </w:pPr>
      <w:r w:rsidRPr="002145D5">
        <w:rPr>
          <w:color w:val="auto"/>
        </w:rPr>
        <w:t xml:space="preserve">Per ataskaitinį laikotarpį </w:t>
      </w:r>
      <w:r w:rsidR="00B5722D" w:rsidRPr="002145D5">
        <w:rPr>
          <w:color w:val="auto"/>
        </w:rPr>
        <w:t>pergrupuota</w:t>
      </w:r>
      <w:r w:rsidRPr="002145D5">
        <w:rPr>
          <w:color w:val="auto"/>
        </w:rPr>
        <w:t xml:space="preserve"> turto</w:t>
      </w:r>
      <w:r w:rsidR="00487911" w:rsidRPr="002145D5">
        <w:rPr>
          <w:color w:val="auto"/>
        </w:rPr>
        <w:t>, kurio įsigijimo savikaina</w:t>
      </w:r>
      <w:r w:rsidRPr="002145D5">
        <w:rPr>
          <w:color w:val="auto"/>
        </w:rPr>
        <w:t xml:space="preserve"> </w:t>
      </w:r>
      <w:r w:rsidR="0082060A" w:rsidRPr="002145D5">
        <w:rPr>
          <w:color w:val="auto"/>
        </w:rPr>
        <w:t>8640,60</w:t>
      </w:r>
      <w:r w:rsidR="00673787" w:rsidRPr="002145D5">
        <w:rPr>
          <w:color w:val="auto"/>
        </w:rPr>
        <w:t xml:space="preserve"> </w:t>
      </w:r>
      <w:r w:rsidRPr="002145D5">
        <w:rPr>
          <w:color w:val="auto"/>
        </w:rPr>
        <w:t>Eur</w:t>
      </w:r>
      <w:r w:rsidR="00B5722D" w:rsidRPr="002145D5">
        <w:rPr>
          <w:color w:val="auto"/>
        </w:rPr>
        <w:t>, sukauptas nusidėvėjimas 7691,16 Eur</w:t>
      </w:r>
      <w:r w:rsidRPr="002145D5">
        <w:rPr>
          <w:color w:val="auto"/>
        </w:rPr>
        <w:t xml:space="preserve">. </w:t>
      </w:r>
      <w:r w:rsidR="00673787" w:rsidRPr="002145D5">
        <w:rPr>
          <w:color w:val="auto"/>
        </w:rPr>
        <w:t>Šie</w:t>
      </w:r>
      <w:r w:rsidR="000852BE" w:rsidRPr="002145D5">
        <w:rPr>
          <w:color w:val="auto"/>
        </w:rPr>
        <w:t xml:space="preserve"> ilgalaikio materialiojo </w:t>
      </w:r>
      <w:r w:rsidRPr="002145D5">
        <w:rPr>
          <w:color w:val="auto"/>
        </w:rPr>
        <w:t xml:space="preserve"> turt</w:t>
      </w:r>
      <w:r w:rsidR="000852BE" w:rsidRPr="002145D5">
        <w:rPr>
          <w:color w:val="auto"/>
        </w:rPr>
        <w:t>o vienetai</w:t>
      </w:r>
      <w:r w:rsidR="00673787" w:rsidRPr="002145D5">
        <w:rPr>
          <w:color w:val="auto"/>
        </w:rPr>
        <w:t xml:space="preserve"> </w:t>
      </w:r>
      <w:r w:rsidR="0082060A" w:rsidRPr="002145D5">
        <w:rPr>
          <w:color w:val="auto"/>
        </w:rPr>
        <w:t>perkelt</w:t>
      </w:r>
      <w:r w:rsidR="000852BE" w:rsidRPr="002145D5">
        <w:rPr>
          <w:color w:val="auto"/>
        </w:rPr>
        <w:t>i</w:t>
      </w:r>
      <w:r w:rsidR="00673787" w:rsidRPr="002145D5">
        <w:rPr>
          <w:color w:val="auto"/>
        </w:rPr>
        <w:t xml:space="preserve"> </w:t>
      </w:r>
      <w:r w:rsidR="0082060A" w:rsidRPr="002145D5">
        <w:rPr>
          <w:color w:val="auto"/>
        </w:rPr>
        <w:t>į atsargas</w:t>
      </w:r>
      <w:r w:rsidR="00673787" w:rsidRPr="002145D5">
        <w:rPr>
          <w:color w:val="auto"/>
        </w:rPr>
        <w:t xml:space="preserve"> (likutinės vertės suma 949,44 Eur)</w:t>
      </w:r>
      <w:r w:rsidR="0082060A" w:rsidRPr="002145D5">
        <w:rPr>
          <w:color w:val="auto"/>
        </w:rPr>
        <w:t>, kaip neatitinkant</w:t>
      </w:r>
      <w:r w:rsidR="000852BE" w:rsidRPr="002145D5">
        <w:rPr>
          <w:color w:val="auto"/>
        </w:rPr>
        <w:t xml:space="preserve">ys </w:t>
      </w:r>
      <w:r w:rsidR="00673787" w:rsidRPr="002145D5">
        <w:rPr>
          <w:color w:val="auto"/>
        </w:rPr>
        <w:t xml:space="preserve">12-ajame VSAFAS „Ilgalaikis materialusis turtas“ </w:t>
      </w:r>
      <w:r w:rsidR="000852BE" w:rsidRPr="002145D5">
        <w:rPr>
          <w:color w:val="auto"/>
        </w:rPr>
        <w:t>nustatytų ilgalaikio materialiojo turto pripažinimo kriterijų</w:t>
      </w:r>
      <w:r w:rsidR="00673787" w:rsidRPr="002145D5">
        <w:rPr>
          <w:color w:val="auto"/>
        </w:rPr>
        <w:t xml:space="preserve"> (minimali ilgalaikio materialiojo turto įsigijimo ar pasigaminimo savikaina – 750,00 Eur).</w:t>
      </w:r>
    </w:p>
    <w:p w14:paraId="14F4D83F" w14:textId="00C73BB6" w:rsidR="00946B94" w:rsidRPr="002145D5" w:rsidRDefault="00946B94" w:rsidP="00F63319">
      <w:pPr>
        <w:pStyle w:val="Default"/>
        <w:ind w:firstLine="992"/>
        <w:jc w:val="both"/>
        <w:rPr>
          <w:color w:val="auto"/>
        </w:rPr>
      </w:pPr>
      <w:r w:rsidRPr="002145D5">
        <w:rPr>
          <w:color w:val="auto"/>
        </w:rPr>
        <w:t>Per ataskaitinį laikotarpį parduoto ir perduoto ilgalaikio materialiojo turto nebuvo.</w:t>
      </w:r>
    </w:p>
    <w:p w14:paraId="4F4297EC" w14:textId="372EE4F9" w:rsidR="00C73B47" w:rsidRPr="002145D5" w:rsidRDefault="00790ED6" w:rsidP="00F63319">
      <w:pPr>
        <w:pStyle w:val="Default"/>
        <w:ind w:firstLine="992"/>
        <w:jc w:val="both"/>
        <w:rPr>
          <w:color w:val="auto"/>
        </w:rPr>
      </w:pPr>
      <w:r w:rsidRPr="002145D5">
        <w:rPr>
          <w:color w:val="auto"/>
        </w:rPr>
        <w:t>Įstaiga</w:t>
      </w:r>
      <w:r w:rsidR="00C73B47" w:rsidRPr="002145D5">
        <w:rPr>
          <w:color w:val="auto"/>
        </w:rPr>
        <w:t xml:space="preserve"> neturi sutarčių, pasirašytų dėl ilgalaikio material</w:t>
      </w:r>
      <w:r w:rsidR="00946B94" w:rsidRPr="002145D5">
        <w:rPr>
          <w:color w:val="auto"/>
        </w:rPr>
        <w:t>iojo</w:t>
      </w:r>
      <w:r w:rsidR="00C73B47" w:rsidRPr="002145D5">
        <w:rPr>
          <w:color w:val="auto"/>
        </w:rPr>
        <w:t xml:space="preserve"> turto įsigijimo ateityje, paskutin</w:t>
      </w:r>
      <w:r w:rsidRPr="002145D5">
        <w:rPr>
          <w:color w:val="auto"/>
        </w:rPr>
        <w:t>ę</w:t>
      </w:r>
      <w:r w:rsidR="00C73B47" w:rsidRPr="002145D5">
        <w:rPr>
          <w:color w:val="auto"/>
        </w:rPr>
        <w:t xml:space="preserve"> ataskaitinio laikotarpio dieną.</w:t>
      </w:r>
    </w:p>
    <w:p w14:paraId="45A29BCF" w14:textId="72A00518" w:rsidR="00133D76" w:rsidRPr="002145D5" w:rsidRDefault="00133D76" w:rsidP="00F63319">
      <w:pPr>
        <w:pStyle w:val="Default"/>
        <w:ind w:firstLine="992"/>
        <w:jc w:val="both"/>
        <w:rPr>
          <w:color w:val="auto"/>
        </w:rPr>
      </w:pPr>
      <w:r w:rsidRPr="002145D5">
        <w:rPr>
          <w:color w:val="auto"/>
        </w:rPr>
        <w:t>Informacija apie ilgalaikio materialiojo turto, vertinamo įsigijimo savikaina, balansinės vertės pasikeitimą per ataskaitinį laikotarpį pateikta 12-ojo VSAFAS „Ilgalaikis materialusis turtas“ 1 priede.</w:t>
      </w:r>
    </w:p>
    <w:p w14:paraId="35B624A3" w14:textId="28F2CB2A" w:rsidR="00CA54C0" w:rsidRPr="002145D5" w:rsidRDefault="00CA54C0" w:rsidP="00F63319">
      <w:pPr>
        <w:pStyle w:val="Default"/>
        <w:jc w:val="both"/>
        <w:rPr>
          <w:color w:val="auto"/>
        </w:rPr>
      </w:pPr>
    </w:p>
    <w:p w14:paraId="0742667C" w14:textId="77777777" w:rsidR="009060E3" w:rsidRPr="002145D5" w:rsidRDefault="009060E3" w:rsidP="00F63319">
      <w:pPr>
        <w:pStyle w:val="Default"/>
        <w:ind w:firstLine="720"/>
        <w:jc w:val="both"/>
        <w:rPr>
          <w:b/>
          <w:bCs/>
          <w:i/>
          <w:iCs/>
          <w:color w:val="auto"/>
        </w:rPr>
      </w:pPr>
      <w:r w:rsidRPr="002145D5">
        <w:rPr>
          <w:b/>
          <w:bCs/>
          <w:i/>
          <w:iCs/>
          <w:color w:val="auto"/>
        </w:rPr>
        <w:t>P05 „Finansinis turtas“</w:t>
      </w:r>
    </w:p>
    <w:p w14:paraId="19624FC8" w14:textId="77777777" w:rsidR="009060E3" w:rsidRPr="002145D5" w:rsidRDefault="009060E3" w:rsidP="00F63319">
      <w:pPr>
        <w:spacing w:after="0" w:line="240" w:lineRule="auto"/>
        <w:jc w:val="center"/>
        <w:rPr>
          <w:rFonts w:ascii="Times New Roman" w:eastAsia="Times New Roman" w:hAnsi="Times New Roman" w:cs="Times New Roman"/>
          <w:i/>
          <w:iCs/>
          <w:sz w:val="24"/>
          <w:szCs w:val="24"/>
          <w:lang w:val="lt-LT"/>
        </w:rPr>
      </w:pPr>
    </w:p>
    <w:p w14:paraId="40E38A1D" w14:textId="77777777" w:rsidR="004E3DD1" w:rsidRPr="002145D5" w:rsidRDefault="009060E3" w:rsidP="00F63319">
      <w:pPr>
        <w:spacing w:after="0" w:line="240" w:lineRule="auto"/>
        <w:ind w:firstLine="992"/>
        <w:jc w:val="both"/>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Ataskaitinio laikotarpio pabaig</w:t>
      </w:r>
      <w:r w:rsidR="004E3DD1" w:rsidRPr="002145D5">
        <w:rPr>
          <w:rFonts w:ascii="Times New Roman" w:eastAsia="Times New Roman" w:hAnsi="Times New Roman" w:cs="Times New Roman"/>
          <w:sz w:val="24"/>
          <w:szCs w:val="24"/>
          <w:lang w:val="lt-LT"/>
        </w:rPr>
        <w:t>oje</w:t>
      </w:r>
      <w:r w:rsidRPr="002145D5">
        <w:rPr>
          <w:rFonts w:ascii="Times New Roman" w:eastAsia="Times New Roman" w:hAnsi="Times New Roman" w:cs="Times New Roman"/>
          <w:sz w:val="24"/>
          <w:szCs w:val="24"/>
          <w:lang w:val="lt-LT"/>
        </w:rPr>
        <w:t xml:space="preserve"> ilgalaikį finansinį turtą sudaro kitos ilgalaikės gautinos sumos (gautinos lėšos iš biudžeto ilgalaikiams atidėjiniams – pensinio amžiaus darbuotojų išeitinėms išmokoms apmokėti).</w:t>
      </w:r>
    </w:p>
    <w:p w14:paraId="6B9B6FFD" w14:textId="62F089CE" w:rsidR="009060E3" w:rsidRPr="002145D5" w:rsidRDefault="009060E3" w:rsidP="00F63319">
      <w:pPr>
        <w:spacing w:after="0" w:line="240" w:lineRule="auto"/>
        <w:ind w:firstLine="992"/>
        <w:jc w:val="both"/>
        <w:rPr>
          <w:rFonts w:ascii="Times New Roman" w:eastAsia="Times New Roman" w:hAnsi="Times New Roman" w:cs="Times New Roman"/>
          <w:sz w:val="24"/>
          <w:szCs w:val="24"/>
        </w:rPr>
      </w:pPr>
      <w:r w:rsidRPr="002145D5">
        <w:rPr>
          <w:rFonts w:ascii="Times New Roman" w:eastAsia="Times New Roman" w:hAnsi="Times New Roman" w:cs="Times New Roman"/>
          <w:sz w:val="24"/>
          <w:szCs w:val="24"/>
          <w:lang w:val="lt-LT"/>
        </w:rPr>
        <w:t>Informacija apie finansinį turtą pateikta 6-ojo VSAFAS „Finansinių ataskaitų aiškinamasis raštas“ 5 priede ir 17-ojo VSAFAS „Finansinis turtas ir finansiniai įsipareigojimai“ 6 priede.</w:t>
      </w:r>
    </w:p>
    <w:p w14:paraId="45242FED" w14:textId="77777777" w:rsidR="009060E3" w:rsidRPr="002145D5" w:rsidRDefault="009060E3" w:rsidP="00F63319">
      <w:pPr>
        <w:spacing w:after="0" w:line="240" w:lineRule="auto"/>
        <w:rPr>
          <w:rFonts w:ascii="Times New Roman" w:eastAsia="Times New Roman" w:hAnsi="Times New Roman" w:cs="Times New Roman"/>
          <w:sz w:val="24"/>
          <w:szCs w:val="24"/>
          <w:lang w:val="lt-LT"/>
        </w:rPr>
      </w:pPr>
    </w:p>
    <w:p w14:paraId="184F6A0C" w14:textId="77777777" w:rsidR="009060E3" w:rsidRPr="002145D5" w:rsidRDefault="009060E3" w:rsidP="00F63319">
      <w:pPr>
        <w:pStyle w:val="Default"/>
        <w:ind w:firstLine="720"/>
        <w:jc w:val="both"/>
        <w:rPr>
          <w:b/>
          <w:bCs/>
          <w:i/>
          <w:iCs/>
          <w:color w:val="auto"/>
        </w:rPr>
      </w:pPr>
      <w:r w:rsidRPr="002145D5">
        <w:rPr>
          <w:b/>
          <w:bCs/>
          <w:i/>
          <w:iCs/>
          <w:color w:val="auto"/>
        </w:rPr>
        <w:t>P07 „Biologinis turtas“</w:t>
      </w:r>
    </w:p>
    <w:p w14:paraId="39A404C2" w14:textId="77777777" w:rsidR="009060E3" w:rsidRPr="002145D5" w:rsidRDefault="009060E3" w:rsidP="00F63319">
      <w:pPr>
        <w:spacing w:after="0" w:line="240" w:lineRule="auto"/>
        <w:rPr>
          <w:rFonts w:ascii="Times New Roman" w:eastAsia="Times New Roman" w:hAnsi="Times New Roman" w:cs="Times New Roman"/>
          <w:sz w:val="24"/>
          <w:szCs w:val="24"/>
          <w:lang w:val="lt-LT"/>
        </w:rPr>
      </w:pPr>
    </w:p>
    <w:p w14:paraId="64575B5E" w14:textId="77777777" w:rsidR="009060E3" w:rsidRPr="002145D5" w:rsidRDefault="009060E3" w:rsidP="00F63319">
      <w:pPr>
        <w:spacing w:after="0" w:line="240" w:lineRule="auto"/>
        <w:ind w:firstLine="992"/>
        <w:jc w:val="both"/>
        <w:rPr>
          <w:rFonts w:ascii="Times New Roman" w:eastAsia="Times New Roman" w:hAnsi="Times New Roman" w:cs="Times New Roman"/>
          <w:sz w:val="24"/>
          <w:szCs w:val="24"/>
          <w:lang w:val="lt-LT"/>
        </w:rPr>
      </w:pPr>
      <w:r w:rsidRPr="002145D5">
        <w:rPr>
          <w:rFonts w:ascii="Times New Roman" w:eastAsia="Times New Roman" w:hAnsi="Times New Roman" w:cs="Times New Roman"/>
          <w:sz w:val="24"/>
          <w:szCs w:val="24"/>
          <w:lang w:val="lt-LT"/>
        </w:rPr>
        <w:t>Įstaiga biologinio turto neturi, todėl 16-ojo VSAFAS „Biologinis turtas“ priedai nepildomi.</w:t>
      </w:r>
    </w:p>
    <w:p w14:paraId="51C4B6B5" w14:textId="77777777" w:rsidR="001A5C17" w:rsidRPr="002145D5" w:rsidRDefault="001A5C17" w:rsidP="00F63319">
      <w:pPr>
        <w:pStyle w:val="Default"/>
        <w:jc w:val="both"/>
        <w:rPr>
          <w:color w:val="auto"/>
        </w:rPr>
      </w:pPr>
    </w:p>
    <w:p w14:paraId="2DEDE366" w14:textId="08C5BFA1" w:rsidR="00C73B47" w:rsidRPr="002145D5" w:rsidRDefault="00C73B47" w:rsidP="00F63319">
      <w:pPr>
        <w:pStyle w:val="Default"/>
        <w:ind w:firstLine="720"/>
        <w:jc w:val="both"/>
        <w:rPr>
          <w:b/>
          <w:bCs/>
          <w:i/>
          <w:iCs/>
          <w:color w:val="auto"/>
        </w:rPr>
      </w:pPr>
      <w:r w:rsidRPr="002145D5">
        <w:rPr>
          <w:b/>
          <w:bCs/>
          <w:i/>
          <w:iCs/>
          <w:color w:val="auto"/>
        </w:rPr>
        <w:t xml:space="preserve">P08 „Atsargos“ </w:t>
      </w:r>
    </w:p>
    <w:p w14:paraId="25554727" w14:textId="77777777" w:rsidR="00CA54C0" w:rsidRPr="002145D5" w:rsidRDefault="00CA54C0" w:rsidP="00F63319">
      <w:pPr>
        <w:pStyle w:val="Default"/>
        <w:jc w:val="both"/>
        <w:rPr>
          <w:color w:val="auto"/>
        </w:rPr>
      </w:pPr>
    </w:p>
    <w:p w14:paraId="1A398F55" w14:textId="5378CF59" w:rsidR="00C73B47" w:rsidRPr="002145D5" w:rsidRDefault="00C73B47" w:rsidP="00F63319">
      <w:pPr>
        <w:pStyle w:val="Default"/>
        <w:ind w:firstLine="992"/>
        <w:jc w:val="both"/>
        <w:rPr>
          <w:color w:val="auto"/>
        </w:rPr>
      </w:pPr>
      <w:r w:rsidRPr="002145D5">
        <w:rPr>
          <w:color w:val="auto"/>
        </w:rPr>
        <w:t>Ataskaitinio laikotarpio pabaig</w:t>
      </w:r>
      <w:r w:rsidR="001B55E4" w:rsidRPr="002145D5">
        <w:rPr>
          <w:color w:val="auto"/>
        </w:rPr>
        <w:t>oje</w:t>
      </w:r>
      <w:r w:rsidRPr="002145D5">
        <w:rPr>
          <w:color w:val="auto"/>
        </w:rPr>
        <w:t xml:space="preserve"> </w:t>
      </w:r>
      <w:r w:rsidR="00790ED6" w:rsidRPr="002145D5">
        <w:rPr>
          <w:color w:val="auto"/>
        </w:rPr>
        <w:t>įstaig</w:t>
      </w:r>
      <w:r w:rsidR="001B55E4" w:rsidRPr="002145D5">
        <w:rPr>
          <w:color w:val="auto"/>
        </w:rPr>
        <w:t>os</w:t>
      </w:r>
      <w:r w:rsidRPr="002145D5">
        <w:rPr>
          <w:color w:val="auto"/>
        </w:rPr>
        <w:t xml:space="preserve"> apskaitomų ir nepanaudotų atsargų likutis sudaro </w:t>
      </w:r>
      <w:r w:rsidR="00D849FC" w:rsidRPr="002145D5">
        <w:rPr>
          <w:color w:val="auto"/>
        </w:rPr>
        <w:t>619,38</w:t>
      </w:r>
      <w:r w:rsidRPr="002145D5">
        <w:rPr>
          <w:color w:val="auto"/>
        </w:rPr>
        <w:t xml:space="preserve"> Eur</w:t>
      </w:r>
      <w:r w:rsidR="001B55E4" w:rsidRPr="002145D5">
        <w:rPr>
          <w:color w:val="auto"/>
        </w:rPr>
        <w:t xml:space="preserve"> (</w:t>
      </w:r>
      <w:r w:rsidR="00844707" w:rsidRPr="002145D5">
        <w:rPr>
          <w:color w:val="auto"/>
        </w:rPr>
        <w:t>maisto produktai</w:t>
      </w:r>
      <w:r w:rsidR="001B55E4" w:rsidRPr="002145D5">
        <w:rPr>
          <w:color w:val="auto"/>
        </w:rPr>
        <w:t>)</w:t>
      </w:r>
      <w:r w:rsidRPr="002145D5">
        <w:rPr>
          <w:color w:val="auto"/>
        </w:rPr>
        <w:t xml:space="preserve">. </w:t>
      </w:r>
      <w:r w:rsidR="00790ED6" w:rsidRPr="002145D5">
        <w:rPr>
          <w:color w:val="auto"/>
        </w:rPr>
        <w:t>N</w:t>
      </w:r>
      <w:r w:rsidRPr="002145D5">
        <w:rPr>
          <w:color w:val="auto"/>
        </w:rPr>
        <w:t>e</w:t>
      </w:r>
      <w:r w:rsidR="0067632A" w:rsidRPr="002145D5">
        <w:rPr>
          <w:color w:val="auto"/>
        </w:rPr>
        <w:t>atlygintinai</w:t>
      </w:r>
      <w:r w:rsidRPr="002145D5">
        <w:rPr>
          <w:color w:val="auto"/>
        </w:rPr>
        <w:t xml:space="preserve"> </w:t>
      </w:r>
      <w:r w:rsidR="00790ED6" w:rsidRPr="002145D5">
        <w:rPr>
          <w:color w:val="auto"/>
        </w:rPr>
        <w:t>ga</w:t>
      </w:r>
      <w:r w:rsidR="001B55E4" w:rsidRPr="002145D5">
        <w:rPr>
          <w:color w:val="auto"/>
        </w:rPr>
        <w:t>uta</w:t>
      </w:r>
      <w:r w:rsidR="00790ED6" w:rsidRPr="002145D5">
        <w:rPr>
          <w:color w:val="auto"/>
        </w:rPr>
        <w:t xml:space="preserve"> </w:t>
      </w:r>
      <w:r w:rsidRPr="002145D5">
        <w:rPr>
          <w:color w:val="auto"/>
        </w:rPr>
        <w:t xml:space="preserve">atsargų už </w:t>
      </w:r>
      <w:r w:rsidR="00D849FC" w:rsidRPr="002145D5">
        <w:rPr>
          <w:color w:val="auto"/>
        </w:rPr>
        <w:t>4034,73</w:t>
      </w:r>
      <w:r w:rsidR="001A5C17" w:rsidRPr="002145D5">
        <w:rPr>
          <w:color w:val="auto"/>
        </w:rPr>
        <w:t xml:space="preserve"> </w:t>
      </w:r>
      <w:r w:rsidRPr="002145D5">
        <w:rPr>
          <w:color w:val="auto"/>
        </w:rPr>
        <w:t>Eur</w:t>
      </w:r>
      <w:r w:rsidR="001A5C17" w:rsidRPr="002145D5">
        <w:rPr>
          <w:color w:val="auto"/>
        </w:rPr>
        <w:t>.</w:t>
      </w:r>
      <w:r w:rsidR="00EA4E73" w:rsidRPr="002145D5">
        <w:rPr>
          <w:color w:val="auto"/>
        </w:rPr>
        <w:t xml:space="preserve"> 4-oje eilutėje „Pergrupavimai (+/-)“ pateikta suma 949,44 Eur – tai ilgalaikio materialiojo turto, pergrupuoto į atsargas, likutinė vertė (P04).</w:t>
      </w:r>
    </w:p>
    <w:p w14:paraId="2D3C6A1A" w14:textId="78913441" w:rsidR="00C73B47" w:rsidRPr="002145D5" w:rsidRDefault="00C73B47" w:rsidP="00F63319">
      <w:pPr>
        <w:pStyle w:val="Default"/>
        <w:ind w:firstLine="992"/>
        <w:jc w:val="both"/>
        <w:rPr>
          <w:color w:val="auto"/>
        </w:rPr>
      </w:pPr>
      <w:r w:rsidRPr="002145D5">
        <w:rPr>
          <w:color w:val="auto"/>
        </w:rPr>
        <w:t>Informacija apie atsargas pateikta 8-ojo VSAFAS „Atsargos“ 1 priede.</w:t>
      </w:r>
    </w:p>
    <w:p w14:paraId="08E41DDF" w14:textId="77777777" w:rsidR="00CA54C0" w:rsidRPr="002145D5" w:rsidRDefault="00CA54C0" w:rsidP="00F63319">
      <w:pPr>
        <w:pStyle w:val="Default"/>
        <w:ind w:firstLine="720"/>
        <w:jc w:val="both"/>
        <w:rPr>
          <w:color w:val="auto"/>
        </w:rPr>
      </w:pPr>
    </w:p>
    <w:p w14:paraId="01BF2018" w14:textId="14E1E7F9" w:rsidR="00C73B47" w:rsidRPr="002145D5" w:rsidRDefault="00C73B47" w:rsidP="00F63319">
      <w:pPr>
        <w:pStyle w:val="Default"/>
        <w:ind w:firstLine="720"/>
        <w:jc w:val="both"/>
        <w:rPr>
          <w:b/>
          <w:bCs/>
          <w:i/>
          <w:iCs/>
          <w:color w:val="auto"/>
        </w:rPr>
      </w:pPr>
      <w:r w:rsidRPr="002145D5">
        <w:rPr>
          <w:b/>
          <w:bCs/>
          <w:i/>
          <w:iCs/>
          <w:color w:val="auto"/>
        </w:rPr>
        <w:t xml:space="preserve">P09 „Išankstiniai mokėjimai“ </w:t>
      </w:r>
    </w:p>
    <w:p w14:paraId="398CEEA2" w14:textId="77777777" w:rsidR="00CA54C0" w:rsidRPr="002145D5" w:rsidRDefault="00CA54C0" w:rsidP="00F63319">
      <w:pPr>
        <w:pStyle w:val="Default"/>
        <w:jc w:val="both"/>
        <w:rPr>
          <w:color w:val="auto"/>
        </w:rPr>
      </w:pPr>
    </w:p>
    <w:p w14:paraId="1C3EF87C" w14:textId="556456AA" w:rsidR="00C73B47" w:rsidRPr="002145D5" w:rsidRDefault="00C73B47" w:rsidP="00F63319">
      <w:pPr>
        <w:pStyle w:val="Default"/>
        <w:ind w:firstLine="992"/>
        <w:jc w:val="both"/>
        <w:rPr>
          <w:color w:val="auto"/>
        </w:rPr>
      </w:pPr>
      <w:r w:rsidRPr="002145D5">
        <w:rPr>
          <w:color w:val="auto"/>
        </w:rPr>
        <w:lastRenderedPageBreak/>
        <w:t xml:space="preserve">Sumokėtų per ataskaitinį laikotarpį išankstinių mokėjimų suma pagal </w:t>
      </w:r>
      <w:r w:rsidR="00790ED6" w:rsidRPr="002145D5">
        <w:rPr>
          <w:color w:val="auto"/>
        </w:rPr>
        <w:t>įstaigos</w:t>
      </w:r>
      <w:r w:rsidRPr="002145D5">
        <w:rPr>
          <w:color w:val="auto"/>
        </w:rPr>
        <w:t xml:space="preserve"> apskaitomą programą sudaro </w:t>
      </w:r>
      <w:r w:rsidR="0058194A" w:rsidRPr="002145D5">
        <w:rPr>
          <w:color w:val="auto"/>
        </w:rPr>
        <w:t>458,28</w:t>
      </w:r>
      <w:r w:rsidR="00790ED6" w:rsidRPr="002145D5">
        <w:rPr>
          <w:color w:val="auto"/>
        </w:rPr>
        <w:t xml:space="preserve"> </w:t>
      </w:r>
      <w:r w:rsidRPr="002145D5">
        <w:rPr>
          <w:color w:val="auto"/>
        </w:rPr>
        <w:t xml:space="preserve">Eur, tai yra.: </w:t>
      </w:r>
    </w:p>
    <w:p w14:paraId="36CF76A1" w14:textId="39196502" w:rsidR="00C73B47" w:rsidRPr="002145D5" w:rsidRDefault="00C73B47" w:rsidP="00F63319">
      <w:pPr>
        <w:pStyle w:val="Default"/>
        <w:ind w:firstLine="992"/>
        <w:jc w:val="both"/>
        <w:rPr>
          <w:color w:val="auto"/>
        </w:rPr>
      </w:pPr>
      <w:r w:rsidRPr="002145D5">
        <w:rPr>
          <w:color w:val="auto"/>
        </w:rPr>
        <w:t xml:space="preserve">- </w:t>
      </w:r>
      <w:r w:rsidR="00F43E41" w:rsidRPr="002145D5">
        <w:rPr>
          <w:color w:val="auto"/>
        </w:rPr>
        <w:t>0,0</w:t>
      </w:r>
      <w:r w:rsidR="00F93B91" w:rsidRPr="002145D5">
        <w:rPr>
          <w:color w:val="auto"/>
        </w:rPr>
        <w:t>0</w:t>
      </w:r>
      <w:r w:rsidR="00790ED6" w:rsidRPr="002145D5">
        <w:rPr>
          <w:color w:val="auto"/>
        </w:rPr>
        <w:t xml:space="preserve"> </w:t>
      </w:r>
      <w:r w:rsidRPr="002145D5">
        <w:rPr>
          <w:color w:val="auto"/>
        </w:rPr>
        <w:t xml:space="preserve">Eur paslaugų teikimo sutartyse ar kituose įsipareigojimų dokumentuose numatytos ir pervestos išankstinių mokėjimų sumos; </w:t>
      </w:r>
    </w:p>
    <w:p w14:paraId="5006D734" w14:textId="4F11BF74" w:rsidR="00C73B47" w:rsidRPr="002145D5" w:rsidRDefault="00C73B47" w:rsidP="00F63319">
      <w:pPr>
        <w:pStyle w:val="Default"/>
        <w:ind w:firstLine="992"/>
        <w:jc w:val="both"/>
        <w:rPr>
          <w:color w:val="auto"/>
        </w:rPr>
      </w:pPr>
      <w:r w:rsidRPr="002145D5">
        <w:rPr>
          <w:color w:val="auto"/>
        </w:rPr>
        <w:t xml:space="preserve">- </w:t>
      </w:r>
      <w:r w:rsidR="0058194A" w:rsidRPr="002145D5">
        <w:rPr>
          <w:color w:val="auto"/>
        </w:rPr>
        <w:t>458,28</w:t>
      </w:r>
      <w:r w:rsidRPr="002145D5">
        <w:rPr>
          <w:color w:val="auto"/>
        </w:rPr>
        <w:t xml:space="preserve"> Eur ateinančių laikotarpių sąnaudos; </w:t>
      </w:r>
    </w:p>
    <w:p w14:paraId="4D763677" w14:textId="77777777" w:rsidR="00C73B47" w:rsidRPr="002145D5" w:rsidRDefault="00C73B47" w:rsidP="00F63319">
      <w:pPr>
        <w:pStyle w:val="Default"/>
        <w:ind w:firstLine="992"/>
        <w:jc w:val="both"/>
        <w:rPr>
          <w:color w:val="auto"/>
        </w:rPr>
      </w:pPr>
      <w:r w:rsidRPr="002145D5">
        <w:rPr>
          <w:color w:val="auto"/>
        </w:rPr>
        <w:t xml:space="preserve">Informacija apie išankstinius mokėjimus pateikta 6-ojo VSAFAS „Finansinių ataskaitų aiškinamasis raštas“ 6 priede. </w:t>
      </w:r>
    </w:p>
    <w:p w14:paraId="536F3B1E" w14:textId="77777777" w:rsidR="009060E3" w:rsidRPr="002145D5" w:rsidRDefault="009060E3" w:rsidP="00F63319">
      <w:pPr>
        <w:pStyle w:val="Default"/>
        <w:jc w:val="both"/>
        <w:rPr>
          <w:b/>
          <w:bCs/>
          <w:iCs/>
          <w:color w:val="auto"/>
        </w:rPr>
      </w:pPr>
    </w:p>
    <w:p w14:paraId="20FCCC53" w14:textId="77777777" w:rsidR="00CA54C0" w:rsidRPr="002145D5" w:rsidRDefault="00C73B47" w:rsidP="00F63319">
      <w:pPr>
        <w:pStyle w:val="Default"/>
        <w:ind w:firstLine="720"/>
        <w:jc w:val="both"/>
        <w:rPr>
          <w:b/>
          <w:bCs/>
          <w:i/>
          <w:iCs/>
          <w:color w:val="auto"/>
        </w:rPr>
      </w:pPr>
      <w:r w:rsidRPr="002145D5">
        <w:rPr>
          <w:b/>
          <w:bCs/>
          <w:i/>
          <w:iCs/>
          <w:color w:val="auto"/>
        </w:rPr>
        <w:t xml:space="preserve">P10 „Per vienerius metus gautinos sumos“ </w:t>
      </w:r>
    </w:p>
    <w:p w14:paraId="0C9BCAB6" w14:textId="77777777" w:rsidR="00CA54C0" w:rsidRPr="002145D5" w:rsidRDefault="00CA54C0" w:rsidP="00F63319">
      <w:pPr>
        <w:pStyle w:val="Default"/>
        <w:ind w:firstLine="720"/>
        <w:jc w:val="both"/>
        <w:rPr>
          <w:b/>
          <w:bCs/>
          <w:i/>
          <w:iCs/>
          <w:color w:val="auto"/>
        </w:rPr>
      </w:pPr>
    </w:p>
    <w:p w14:paraId="19A9FF2D" w14:textId="5918CFF9" w:rsidR="00C73B47" w:rsidRPr="002145D5" w:rsidRDefault="00C73B47" w:rsidP="00F63319">
      <w:pPr>
        <w:pStyle w:val="Default"/>
        <w:ind w:firstLine="992"/>
        <w:jc w:val="both"/>
        <w:rPr>
          <w:color w:val="auto"/>
        </w:rPr>
      </w:pPr>
      <w:r w:rsidRPr="002145D5">
        <w:rPr>
          <w:color w:val="auto"/>
        </w:rPr>
        <w:t xml:space="preserve">Per vienerius metus gautinų sumų </w:t>
      </w:r>
      <w:r w:rsidR="002C6141" w:rsidRPr="002145D5">
        <w:rPr>
          <w:color w:val="auto"/>
        </w:rPr>
        <w:t xml:space="preserve">balansinė </w:t>
      </w:r>
      <w:r w:rsidRPr="002145D5">
        <w:rPr>
          <w:color w:val="auto"/>
        </w:rPr>
        <w:t>vertė ataskaitinio laikotarpio pabaigoje sudaro</w:t>
      </w:r>
      <w:r w:rsidR="00F43E41" w:rsidRPr="002145D5">
        <w:rPr>
          <w:color w:val="auto"/>
        </w:rPr>
        <w:t xml:space="preserve"> </w:t>
      </w:r>
      <w:r w:rsidR="00E827A4" w:rsidRPr="002145D5">
        <w:rPr>
          <w:color w:val="auto"/>
        </w:rPr>
        <w:t>44040,13</w:t>
      </w:r>
      <w:r w:rsidRPr="002145D5">
        <w:rPr>
          <w:color w:val="auto"/>
        </w:rPr>
        <w:t xml:space="preserve"> Eur.</w:t>
      </w:r>
    </w:p>
    <w:p w14:paraId="29AF2622" w14:textId="50A7A3BD" w:rsidR="00C73B47" w:rsidRPr="002145D5" w:rsidRDefault="00C73B47" w:rsidP="00F63319">
      <w:pPr>
        <w:pStyle w:val="Default"/>
        <w:ind w:firstLine="992"/>
        <w:jc w:val="both"/>
        <w:rPr>
          <w:color w:val="auto"/>
        </w:rPr>
      </w:pPr>
      <w:r w:rsidRPr="002145D5">
        <w:rPr>
          <w:color w:val="auto"/>
        </w:rPr>
        <w:t>Palyginus ataskaitinio laikotarpio duomenis su praėjusio ata</w:t>
      </w:r>
      <w:r w:rsidR="007C5133" w:rsidRPr="002145D5">
        <w:rPr>
          <w:color w:val="auto"/>
        </w:rPr>
        <w:t>s</w:t>
      </w:r>
      <w:r w:rsidRPr="002145D5">
        <w:rPr>
          <w:color w:val="auto"/>
        </w:rPr>
        <w:t>kaitinio la</w:t>
      </w:r>
      <w:r w:rsidR="007C5133" w:rsidRPr="002145D5">
        <w:rPr>
          <w:color w:val="auto"/>
        </w:rPr>
        <w:t>i</w:t>
      </w:r>
      <w:r w:rsidRPr="002145D5">
        <w:rPr>
          <w:color w:val="auto"/>
        </w:rPr>
        <w:t xml:space="preserve">kotarpio duomenimis, per vienerius metus gautinų sumų balansinė vertė </w:t>
      </w:r>
      <w:r w:rsidR="00173EE8" w:rsidRPr="002145D5">
        <w:rPr>
          <w:color w:val="auto"/>
        </w:rPr>
        <w:t>sumažėjo 23102,38</w:t>
      </w:r>
      <w:r w:rsidR="00790ED6" w:rsidRPr="002145D5">
        <w:rPr>
          <w:color w:val="auto"/>
        </w:rPr>
        <w:t xml:space="preserve"> </w:t>
      </w:r>
      <w:r w:rsidRPr="002145D5">
        <w:rPr>
          <w:color w:val="auto"/>
        </w:rPr>
        <w:t>Eur</w:t>
      </w:r>
      <w:r w:rsidR="002C6141" w:rsidRPr="002145D5">
        <w:rPr>
          <w:color w:val="auto"/>
        </w:rPr>
        <w:t xml:space="preserve"> arba </w:t>
      </w:r>
      <w:r w:rsidR="00173EE8" w:rsidRPr="002145D5">
        <w:rPr>
          <w:color w:val="auto"/>
        </w:rPr>
        <w:t>34,41</w:t>
      </w:r>
      <w:r w:rsidR="002C6141" w:rsidRPr="002145D5">
        <w:rPr>
          <w:color w:val="auto"/>
        </w:rPr>
        <w:t xml:space="preserve"> proc. daugiausia dėl sukauptų finansavimo pajamų</w:t>
      </w:r>
      <w:r w:rsidR="00173EE8" w:rsidRPr="002145D5">
        <w:rPr>
          <w:color w:val="auto"/>
        </w:rPr>
        <w:t xml:space="preserve"> už trumpalaikius atidėjinius ir</w:t>
      </w:r>
      <w:r w:rsidR="002C6141" w:rsidRPr="002145D5">
        <w:rPr>
          <w:color w:val="auto"/>
        </w:rPr>
        <w:t xml:space="preserve"> už atostogų rezervą </w:t>
      </w:r>
      <w:r w:rsidR="00173EE8" w:rsidRPr="002145D5">
        <w:rPr>
          <w:color w:val="auto"/>
        </w:rPr>
        <w:t>sumažėjimą</w:t>
      </w:r>
      <w:r w:rsidR="002C6141" w:rsidRPr="002145D5">
        <w:rPr>
          <w:color w:val="auto"/>
        </w:rPr>
        <w:t>.</w:t>
      </w:r>
    </w:p>
    <w:p w14:paraId="1194E224" w14:textId="77777777" w:rsidR="00595728" w:rsidRPr="002145D5" w:rsidRDefault="00595728" w:rsidP="00F63319">
      <w:pPr>
        <w:pStyle w:val="Default"/>
        <w:jc w:val="right"/>
        <w:rPr>
          <w:color w:val="auto"/>
        </w:rPr>
      </w:pPr>
    </w:p>
    <w:p w14:paraId="0C92F6A0" w14:textId="2EC6897A" w:rsidR="00CA54C0" w:rsidRPr="002145D5" w:rsidRDefault="00CA54C0" w:rsidP="00F63319">
      <w:pPr>
        <w:pStyle w:val="Default"/>
        <w:spacing w:after="120"/>
        <w:jc w:val="right"/>
        <w:rPr>
          <w:color w:val="auto"/>
        </w:rPr>
      </w:pPr>
      <w:r w:rsidRPr="002145D5">
        <w:rPr>
          <w:color w:val="auto"/>
        </w:rPr>
        <w:t xml:space="preserve">3 lentelė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2145D5" w:rsidRPr="002145D5" w14:paraId="16706FAE" w14:textId="77777777" w:rsidTr="00905BE9">
        <w:trPr>
          <w:trHeight w:val="789"/>
          <w:jc w:val="center"/>
        </w:trPr>
        <w:tc>
          <w:tcPr>
            <w:tcW w:w="704" w:type="dxa"/>
            <w:vAlign w:val="center"/>
          </w:tcPr>
          <w:p w14:paraId="3F56B673" w14:textId="626C1D5B" w:rsidR="00C73B47" w:rsidRPr="002145D5" w:rsidRDefault="00C73B47" w:rsidP="00F63319">
            <w:pPr>
              <w:pStyle w:val="Default"/>
              <w:jc w:val="center"/>
              <w:rPr>
                <w:b/>
                <w:color w:val="auto"/>
              </w:rPr>
            </w:pPr>
            <w:r w:rsidRPr="002145D5">
              <w:rPr>
                <w:b/>
                <w:color w:val="auto"/>
              </w:rPr>
              <w:t>Eil.</w:t>
            </w:r>
          </w:p>
          <w:p w14:paraId="7CA23A48" w14:textId="68AF2956" w:rsidR="00C73B47" w:rsidRPr="002145D5" w:rsidRDefault="00C73B47" w:rsidP="00F63319">
            <w:pPr>
              <w:pStyle w:val="Default"/>
              <w:jc w:val="center"/>
              <w:rPr>
                <w:b/>
                <w:color w:val="auto"/>
              </w:rPr>
            </w:pPr>
            <w:r w:rsidRPr="002145D5">
              <w:rPr>
                <w:b/>
                <w:color w:val="auto"/>
              </w:rPr>
              <w:t>Nr.</w:t>
            </w:r>
          </w:p>
        </w:tc>
        <w:tc>
          <w:tcPr>
            <w:tcW w:w="5528" w:type="dxa"/>
            <w:vAlign w:val="center"/>
          </w:tcPr>
          <w:p w14:paraId="76A2DA8F" w14:textId="63499C1E" w:rsidR="00C73B47" w:rsidRPr="002145D5" w:rsidRDefault="00D261E9" w:rsidP="00F63319">
            <w:pPr>
              <w:pStyle w:val="Default"/>
              <w:jc w:val="center"/>
              <w:rPr>
                <w:b/>
                <w:color w:val="auto"/>
              </w:rPr>
            </w:pPr>
            <w:r w:rsidRPr="002145D5">
              <w:rPr>
                <w:b/>
                <w:color w:val="auto"/>
              </w:rPr>
              <w:t>Per vienerius metus gautinos sumos</w:t>
            </w:r>
          </w:p>
        </w:tc>
        <w:tc>
          <w:tcPr>
            <w:tcW w:w="2657" w:type="dxa"/>
            <w:vAlign w:val="center"/>
          </w:tcPr>
          <w:p w14:paraId="60A78A45" w14:textId="4E35D8DF" w:rsidR="00C73B47" w:rsidRPr="002145D5" w:rsidRDefault="00C73B47" w:rsidP="00F63319">
            <w:pPr>
              <w:pStyle w:val="Default"/>
              <w:jc w:val="center"/>
              <w:rPr>
                <w:b/>
                <w:color w:val="auto"/>
              </w:rPr>
            </w:pPr>
            <w:r w:rsidRPr="002145D5">
              <w:rPr>
                <w:b/>
                <w:color w:val="auto"/>
              </w:rPr>
              <w:t>Paskutinė ataskaitinio laikotarpio diena (Eur)</w:t>
            </w:r>
          </w:p>
        </w:tc>
      </w:tr>
      <w:tr w:rsidR="002145D5" w:rsidRPr="002145D5" w14:paraId="25A943AC" w14:textId="77777777" w:rsidTr="00905BE9">
        <w:trPr>
          <w:trHeight w:val="316"/>
          <w:jc w:val="center"/>
        </w:trPr>
        <w:tc>
          <w:tcPr>
            <w:tcW w:w="704" w:type="dxa"/>
          </w:tcPr>
          <w:p w14:paraId="72792E4A" w14:textId="22D1BD0F" w:rsidR="0043421D" w:rsidRPr="002145D5" w:rsidRDefault="0043421D" w:rsidP="00F63319">
            <w:pPr>
              <w:pStyle w:val="Default"/>
              <w:jc w:val="center"/>
              <w:rPr>
                <w:color w:val="auto"/>
              </w:rPr>
            </w:pPr>
            <w:r w:rsidRPr="002145D5">
              <w:rPr>
                <w:color w:val="auto"/>
              </w:rPr>
              <w:t>1.</w:t>
            </w:r>
          </w:p>
        </w:tc>
        <w:tc>
          <w:tcPr>
            <w:tcW w:w="5528" w:type="dxa"/>
          </w:tcPr>
          <w:p w14:paraId="2DF1C30C" w14:textId="3FB95AA8" w:rsidR="0043421D" w:rsidRPr="002145D5" w:rsidRDefault="0043421D" w:rsidP="00F63319">
            <w:pPr>
              <w:pStyle w:val="Default"/>
              <w:jc w:val="both"/>
              <w:rPr>
                <w:color w:val="auto"/>
              </w:rPr>
            </w:pPr>
            <w:r w:rsidRPr="002145D5">
              <w:rPr>
                <w:color w:val="auto"/>
              </w:rPr>
              <w:t>Gautinos finansavimo sumos</w:t>
            </w:r>
          </w:p>
        </w:tc>
        <w:tc>
          <w:tcPr>
            <w:tcW w:w="2657" w:type="dxa"/>
          </w:tcPr>
          <w:p w14:paraId="2ED46812" w14:textId="1A58F364" w:rsidR="0043421D" w:rsidRPr="002145D5" w:rsidRDefault="00CD75E6" w:rsidP="00F63319">
            <w:pPr>
              <w:pStyle w:val="Default"/>
              <w:jc w:val="center"/>
              <w:rPr>
                <w:color w:val="auto"/>
              </w:rPr>
            </w:pPr>
            <w:r w:rsidRPr="002145D5">
              <w:rPr>
                <w:color w:val="auto"/>
              </w:rPr>
              <w:t>0,00</w:t>
            </w:r>
          </w:p>
        </w:tc>
      </w:tr>
      <w:tr w:rsidR="002145D5" w:rsidRPr="002145D5" w14:paraId="20B3ACE8" w14:textId="77777777" w:rsidTr="00905BE9">
        <w:trPr>
          <w:trHeight w:val="316"/>
          <w:jc w:val="center"/>
        </w:trPr>
        <w:tc>
          <w:tcPr>
            <w:tcW w:w="704" w:type="dxa"/>
          </w:tcPr>
          <w:p w14:paraId="0D625FEF" w14:textId="2B22A45D" w:rsidR="0043421D" w:rsidRPr="002145D5" w:rsidRDefault="0043421D" w:rsidP="00F63319">
            <w:pPr>
              <w:pStyle w:val="Default"/>
              <w:jc w:val="center"/>
              <w:rPr>
                <w:color w:val="auto"/>
              </w:rPr>
            </w:pPr>
            <w:r w:rsidRPr="002145D5">
              <w:rPr>
                <w:color w:val="auto"/>
              </w:rPr>
              <w:t>2.</w:t>
            </w:r>
          </w:p>
        </w:tc>
        <w:tc>
          <w:tcPr>
            <w:tcW w:w="5528" w:type="dxa"/>
          </w:tcPr>
          <w:p w14:paraId="12071AC9" w14:textId="1FA319CD" w:rsidR="0043421D" w:rsidRPr="002145D5" w:rsidRDefault="0043421D" w:rsidP="00F63319">
            <w:pPr>
              <w:pStyle w:val="Default"/>
              <w:jc w:val="both"/>
              <w:rPr>
                <w:color w:val="auto"/>
              </w:rPr>
            </w:pPr>
            <w:r w:rsidRPr="002145D5">
              <w:rPr>
                <w:color w:val="auto"/>
              </w:rPr>
              <w:t>Gautinos sumos už suteiktas paslaugas</w:t>
            </w:r>
          </w:p>
        </w:tc>
        <w:tc>
          <w:tcPr>
            <w:tcW w:w="2657" w:type="dxa"/>
          </w:tcPr>
          <w:p w14:paraId="359B4505" w14:textId="09CEF231" w:rsidR="0043421D" w:rsidRPr="002145D5" w:rsidRDefault="004D6D6B" w:rsidP="00F63319">
            <w:pPr>
              <w:pStyle w:val="Default"/>
              <w:jc w:val="center"/>
              <w:rPr>
                <w:color w:val="auto"/>
              </w:rPr>
            </w:pPr>
            <w:r w:rsidRPr="002145D5">
              <w:rPr>
                <w:color w:val="auto"/>
              </w:rPr>
              <w:t>11 686,70</w:t>
            </w:r>
          </w:p>
        </w:tc>
      </w:tr>
      <w:tr w:rsidR="002145D5" w:rsidRPr="002145D5" w14:paraId="0F099D9B" w14:textId="77777777" w:rsidTr="00905BE9">
        <w:trPr>
          <w:trHeight w:val="109"/>
          <w:jc w:val="center"/>
        </w:trPr>
        <w:tc>
          <w:tcPr>
            <w:tcW w:w="704" w:type="dxa"/>
          </w:tcPr>
          <w:p w14:paraId="6995DBBF" w14:textId="6B085BD3" w:rsidR="0043421D" w:rsidRPr="002145D5" w:rsidRDefault="0043421D" w:rsidP="00F63319">
            <w:pPr>
              <w:pStyle w:val="Default"/>
              <w:jc w:val="center"/>
              <w:rPr>
                <w:color w:val="auto"/>
              </w:rPr>
            </w:pPr>
            <w:r w:rsidRPr="002145D5">
              <w:rPr>
                <w:color w:val="auto"/>
              </w:rPr>
              <w:t>3.</w:t>
            </w:r>
          </w:p>
        </w:tc>
        <w:tc>
          <w:tcPr>
            <w:tcW w:w="5528" w:type="dxa"/>
          </w:tcPr>
          <w:p w14:paraId="351C2C6B" w14:textId="581125C3" w:rsidR="0043421D" w:rsidRPr="002145D5" w:rsidRDefault="0043421D" w:rsidP="00F63319">
            <w:pPr>
              <w:pStyle w:val="Default"/>
              <w:jc w:val="both"/>
              <w:rPr>
                <w:color w:val="auto"/>
              </w:rPr>
            </w:pPr>
            <w:r w:rsidRPr="002145D5">
              <w:rPr>
                <w:color w:val="auto"/>
              </w:rPr>
              <w:t xml:space="preserve">Sukauptos gautinos sumos </w:t>
            </w:r>
          </w:p>
        </w:tc>
        <w:tc>
          <w:tcPr>
            <w:tcW w:w="2657" w:type="dxa"/>
          </w:tcPr>
          <w:p w14:paraId="14E0CC48" w14:textId="6AB6EAEB" w:rsidR="0043421D" w:rsidRPr="002145D5" w:rsidRDefault="004D6D6B" w:rsidP="00F63319">
            <w:pPr>
              <w:pStyle w:val="Default"/>
              <w:jc w:val="center"/>
              <w:rPr>
                <w:color w:val="auto"/>
              </w:rPr>
            </w:pPr>
            <w:r w:rsidRPr="002145D5">
              <w:rPr>
                <w:color w:val="auto"/>
              </w:rPr>
              <w:t>32 415,53</w:t>
            </w:r>
          </w:p>
        </w:tc>
      </w:tr>
      <w:tr w:rsidR="002145D5" w:rsidRPr="002145D5" w14:paraId="588D4041" w14:textId="77777777" w:rsidTr="00905BE9">
        <w:trPr>
          <w:trHeight w:val="109"/>
          <w:jc w:val="center"/>
        </w:trPr>
        <w:tc>
          <w:tcPr>
            <w:tcW w:w="704" w:type="dxa"/>
          </w:tcPr>
          <w:p w14:paraId="7EF006AA" w14:textId="3AB797E7" w:rsidR="00F4629D" w:rsidRPr="002145D5" w:rsidRDefault="00F4629D" w:rsidP="00F63319">
            <w:pPr>
              <w:pStyle w:val="Default"/>
              <w:jc w:val="center"/>
              <w:rPr>
                <w:color w:val="auto"/>
              </w:rPr>
            </w:pPr>
            <w:r w:rsidRPr="002145D5">
              <w:rPr>
                <w:color w:val="auto"/>
              </w:rPr>
              <w:t>4.</w:t>
            </w:r>
          </w:p>
        </w:tc>
        <w:tc>
          <w:tcPr>
            <w:tcW w:w="5528" w:type="dxa"/>
          </w:tcPr>
          <w:p w14:paraId="593CB346" w14:textId="20C2DD4F" w:rsidR="00F4629D" w:rsidRPr="002145D5" w:rsidRDefault="00F4629D" w:rsidP="00F63319">
            <w:pPr>
              <w:pStyle w:val="Default"/>
              <w:jc w:val="both"/>
              <w:rPr>
                <w:color w:val="auto"/>
              </w:rPr>
            </w:pPr>
            <w:r w:rsidRPr="002145D5">
              <w:rPr>
                <w:color w:val="auto"/>
              </w:rPr>
              <w:t xml:space="preserve">Kitos gautinos sumos </w:t>
            </w:r>
          </w:p>
        </w:tc>
        <w:tc>
          <w:tcPr>
            <w:tcW w:w="2657" w:type="dxa"/>
          </w:tcPr>
          <w:p w14:paraId="08B666AA" w14:textId="3782BBE8" w:rsidR="00F4629D" w:rsidRPr="002145D5" w:rsidRDefault="004D6D6B" w:rsidP="00F63319">
            <w:pPr>
              <w:pStyle w:val="Default"/>
              <w:jc w:val="center"/>
              <w:rPr>
                <w:color w:val="auto"/>
              </w:rPr>
            </w:pPr>
            <w:r w:rsidRPr="002145D5">
              <w:rPr>
                <w:color w:val="auto"/>
              </w:rPr>
              <w:t>121,32</w:t>
            </w:r>
          </w:p>
        </w:tc>
      </w:tr>
      <w:tr w:rsidR="002145D5" w:rsidRPr="002145D5" w14:paraId="7C141BFE" w14:textId="77777777" w:rsidTr="00905BE9">
        <w:trPr>
          <w:trHeight w:val="109"/>
          <w:jc w:val="center"/>
        </w:trPr>
        <w:tc>
          <w:tcPr>
            <w:tcW w:w="704" w:type="dxa"/>
          </w:tcPr>
          <w:p w14:paraId="6BA74167" w14:textId="773A7A4B" w:rsidR="00F4629D" w:rsidRPr="002145D5" w:rsidRDefault="00F4629D" w:rsidP="00F63319">
            <w:pPr>
              <w:pStyle w:val="Default"/>
              <w:jc w:val="center"/>
              <w:rPr>
                <w:color w:val="auto"/>
              </w:rPr>
            </w:pPr>
            <w:r w:rsidRPr="002145D5">
              <w:rPr>
                <w:color w:val="auto"/>
              </w:rPr>
              <w:t>5.</w:t>
            </w:r>
          </w:p>
        </w:tc>
        <w:tc>
          <w:tcPr>
            <w:tcW w:w="5528" w:type="dxa"/>
          </w:tcPr>
          <w:p w14:paraId="0A84FDDD" w14:textId="73275AAF" w:rsidR="00F4629D" w:rsidRPr="002145D5" w:rsidRDefault="00F4629D" w:rsidP="00F63319">
            <w:pPr>
              <w:pStyle w:val="Default"/>
              <w:jc w:val="both"/>
              <w:rPr>
                <w:color w:val="auto"/>
              </w:rPr>
            </w:pPr>
            <w:r w:rsidRPr="002145D5">
              <w:rPr>
                <w:color w:val="auto"/>
              </w:rPr>
              <w:t>Per vienus metus gautinų sumų nuvertėjimas</w:t>
            </w:r>
          </w:p>
        </w:tc>
        <w:tc>
          <w:tcPr>
            <w:tcW w:w="2657" w:type="dxa"/>
          </w:tcPr>
          <w:p w14:paraId="2B0BBB10" w14:textId="2F2128F1" w:rsidR="00F4629D" w:rsidRPr="002145D5" w:rsidRDefault="004D6D6B" w:rsidP="00F63319">
            <w:pPr>
              <w:pStyle w:val="Default"/>
              <w:jc w:val="center"/>
              <w:rPr>
                <w:color w:val="auto"/>
              </w:rPr>
            </w:pPr>
            <w:r w:rsidRPr="002145D5">
              <w:rPr>
                <w:color w:val="auto"/>
              </w:rPr>
              <w:t>-183,42</w:t>
            </w:r>
          </w:p>
        </w:tc>
      </w:tr>
      <w:tr w:rsidR="00F4629D" w:rsidRPr="002145D5" w14:paraId="11E7CF2E" w14:textId="77777777" w:rsidTr="00905BE9">
        <w:trPr>
          <w:trHeight w:val="107"/>
          <w:jc w:val="center"/>
        </w:trPr>
        <w:tc>
          <w:tcPr>
            <w:tcW w:w="6232" w:type="dxa"/>
            <w:gridSpan w:val="2"/>
          </w:tcPr>
          <w:p w14:paraId="01275E4A" w14:textId="7CFEF1AD" w:rsidR="00F4629D" w:rsidRPr="002145D5" w:rsidRDefault="00F4629D" w:rsidP="00F63319">
            <w:pPr>
              <w:pStyle w:val="Default"/>
              <w:jc w:val="right"/>
              <w:rPr>
                <w:color w:val="auto"/>
              </w:rPr>
            </w:pPr>
            <w:r w:rsidRPr="002145D5">
              <w:rPr>
                <w:b/>
                <w:bCs/>
                <w:color w:val="auto"/>
              </w:rPr>
              <w:t>Iš viso:</w:t>
            </w:r>
          </w:p>
        </w:tc>
        <w:tc>
          <w:tcPr>
            <w:tcW w:w="2657" w:type="dxa"/>
          </w:tcPr>
          <w:p w14:paraId="5E58DB74" w14:textId="0E36987F" w:rsidR="00F4629D" w:rsidRPr="002145D5" w:rsidRDefault="004D6D6B" w:rsidP="00F63319">
            <w:pPr>
              <w:pStyle w:val="Default"/>
              <w:jc w:val="center"/>
              <w:rPr>
                <w:b/>
                <w:bCs/>
                <w:color w:val="auto"/>
              </w:rPr>
            </w:pPr>
            <w:r w:rsidRPr="002145D5">
              <w:rPr>
                <w:b/>
                <w:bCs/>
                <w:color w:val="auto"/>
              </w:rPr>
              <w:t>44 040,13</w:t>
            </w:r>
          </w:p>
        </w:tc>
      </w:tr>
    </w:tbl>
    <w:p w14:paraId="0827E305" w14:textId="0A8E271F" w:rsidR="00595BC5" w:rsidRPr="002145D5" w:rsidRDefault="00595BC5" w:rsidP="00F63319">
      <w:pPr>
        <w:spacing w:after="0" w:line="240" w:lineRule="auto"/>
        <w:ind w:left="4535"/>
        <w:jc w:val="both"/>
        <w:rPr>
          <w:rFonts w:ascii="Times New Roman" w:eastAsia="Times New Roman" w:hAnsi="Times New Roman" w:cs="Times New Roman"/>
          <w:sz w:val="24"/>
          <w:szCs w:val="24"/>
          <w:lang w:val="lt-LT"/>
        </w:rPr>
      </w:pPr>
    </w:p>
    <w:p w14:paraId="4C456774" w14:textId="77777777" w:rsidR="0043421D" w:rsidRPr="002145D5" w:rsidRDefault="0043421D" w:rsidP="00F63319">
      <w:pPr>
        <w:pStyle w:val="Default"/>
        <w:ind w:firstLine="992"/>
        <w:jc w:val="both"/>
        <w:rPr>
          <w:color w:val="auto"/>
        </w:rPr>
      </w:pPr>
      <w:r w:rsidRPr="002145D5">
        <w:rPr>
          <w:color w:val="auto"/>
        </w:rPr>
        <w:t>Sukauptas gautinas sumas sudaro:</w:t>
      </w:r>
    </w:p>
    <w:p w14:paraId="1D9E9B38" w14:textId="32885A9D" w:rsidR="0043421D" w:rsidRPr="002145D5" w:rsidRDefault="0043421D" w:rsidP="00F63319">
      <w:pPr>
        <w:pStyle w:val="Default"/>
        <w:ind w:firstLine="992"/>
        <w:jc w:val="both"/>
        <w:rPr>
          <w:color w:val="auto"/>
        </w:rPr>
      </w:pPr>
      <w:r w:rsidRPr="002145D5">
        <w:rPr>
          <w:color w:val="auto"/>
        </w:rPr>
        <w:t>- sukauptos</w:t>
      </w:r>
      <w:r w:rsidR="00CA0C16" w:rsidRPr="002145D5">
        <w:rPr>
          <w:color w:val="auto"/>
        </w:rPr>
        <w:t xml:space="preserve"> </w:t>
      </w:r>
      <w:r w:rsidRPr="002145D5">
        <w:rPr>
          <w:color w:val="auto"/>
        </w:rPr>
        <w:t xml:space="preserve">finansavimo pajamos (įsiskolinimams tiekėjams </w:t>
      </w:r>
      <w:r w:rsidR="00CA0C16" w:rsidRPr="002145D5">
        <w:rPr>
          <w:color w:val="auto"/>
        </w:rPr>
        <w:t>0,04</w:t>
      </w:r>
      <w:r w:rsidRPr="002145D5">
        <w:rPr>
          <w:color w:val="auto"/>
        </w:rPr>
        <w:t xml:space="preserve"> Eur ir atostogų rezervui </w:t>
      </w:r>
      <w:r w:rsidR="00CA0C16" w:rsidRPr="002145D5">
        <w:rPr>
          <w:color w:val="auto"/>
        </w:rPr>
        <w:t>27617,09</w:t>
      </w:r>
      <w:r w:rsidRPr="002145D5">
        <w:rPr>
          <w:color w:val="auto"/>
        </w:rPr>
        <w:t xml:space="preserve"> Eur padengti iš finansavimo sumų);</w:t>
      </w:r>
    </w:p>
    <w:p w14:paraId="139057F3" w14:textId="7E65AC38" w:rsidR="0043421D" w:rsidRPr="002145D5" w:rsidRDefault="0043421D" w:rsidP="00F63319">
      <w:pPr>
        <w:pStyle w:val="Default"/>
        <w:ind w:firstLine="992"/>
        <w:jc w:val="both"/>
        <w:rPr>
          <w:color w:val="auto"/>
        </w:rPr>
      </w:pPr>
      <w:r w:rsidRPr="002145D5">
        <w:rPr>
          <w:color w:val="auto"/>
        </w:rPr>
        <w:t xml:space="preserve">- kitos sukauptos gautinos sumos (sukauptos gautinos iš savivaldybės iždo sumos už pervestas pajamų įmokas </w:t>
      </w:r>
      <w:r w:rsidR="00CA0C16" w:rsidRPr="002145D5">
        <w:rPr>
          <w:color w:val="auto"/>
        </w:rPr>
        <w:t>4798,40</w:t>
      </w:r>
      <w:r w:rsidRPr="002145D5">
        <w:rPr>
          <w:color w:val="auto"/>
        </w:rPr>
        <w:t xml:space="preserve"> Eur).</w:t>
      </w:r>
    </w:p>
    <w:p w14:paraId="1C7F4944" w14:textId="160F29A2" w:rsidR="00F106B5" w:rsidRPr="002145D5" w:rsidRDefault="00F106B5" w:rsidP="00F63319">
      <w:pPr>
        <w:pStyle w:val="Default"/>
        <w:ind w:firstLine="992"/>
        <w:jc w:val="both"/>
        <w:rPr>
          <w:color w:val="auto"/>
        </w:rPr>
      </w:pPr>
      <w:r w:rsidRPr="002145D5">
        <w:rPr>
          <w:color w:val="auto"/>
        </w:rPr>
        <w:t>Per vienus metus gautinų sumų nuvertėjimą sudaro užregistruotas gautinų sumų už suteiktas paslaugas švietimo įstaigoje nuvertėjimas, nes už suteiktas paslaugas vėluojama atsiskaityti daugiau nei 365 dienas.</w:t>
      </w:r>
      <w:r w:rsidR="00932C02" w:rsidRPr="002145D5">
        <w:rPr>
          <w:color w:val="auto"/>
        </w:rPr>
        <w:t xml:space="preserve"> Tačiau nuvertėjimas per ataskaitinį laikotarpį sumažėjo, nes dalis pradelstų įsiskolinimų buvo apmokėta.</w:t>
      </w:r>
    </w:p>
    <w:p w14:paraId="3C8064A3" w14:textId="36582C7E" w:rsidR="008F5A8E" w:rsidRPr="002145D5" w:rsidRDefault="008F5A8E" w:rsidP="00F63319">
      <w:pPr>
        <w:pStyle w:val="Default"/>
        <w:ind w:firstLine="992"/>
        <w:jc w:val="both"/>
        <w:rPr>
          <w:color w:val="auto"/>
        </w:rPr>
      </w:pPr>
      <w:r w:rsidRPr="002145D5">
        <w:rPr>
          <w:color w:val="auto"/>
        </w:rPr>
        <w:t>Informacija apie gautinas sumas pateikta 17-ojo VSAFAS „Finansinis turtas ir finansiniai įsipareigojimai“ 7 priede.</w:t>
      </w:r>
    </w:p>
    <w:p w14:paraId="6FAFA255" w14:textId="77777777" w:rsidR="008F5A8E" w:rsidRPr="002145D5" w:rsidRDefault="008F5A8E" w:rsidP="00F63319">
      <w:pPr>
        <w:pStyle w:val="Default"/>
        <w:ind w:firstLine="720"/>
        <w:jc w:val="both"/>
        <w:rPr>
          <w:color w:val="auto"/>
        </w:rPr>
      </w:pPr>
    </w:p>
    <w:p w14:paraId="24A1A52C" w14:textId="54FC2476" w:rsidR="008F5A8E" w:rsidRPr="002145D5" w:rsidRDefault="008F5A8E" w:rsidP="00F63319">
      <w:pPr>
        <w:pStyle w:val="Default"/>
        <w:ind w:firstLine="720"/>
        <w:jc w:val="both"/>
        <w:rPr>
          <w:b/>
          <w:bCs/>
          <w:i/>
          <w:iCs/>
          <w:color w:val="auto"/>
        </w:rPr>
      </w:pPr>
      <w:r w:rsidRPr="002145D5">
        <w:rPr>
          <w:b/>
          <w:bCs/>
          <w:i/>
          <w:iCs/>
          <w:color w:val="auto"/>
        </w:rPr>
        <w:t>P11 „Pinigai ir pinigų ekvivalentai“</w:t>
      </w:r>
    </w:p>
    <w:p w14:paraId="51BB1691" w14:textId="77777777" w:rsidR="008F5A8E" w:rsidRPr="002145D5" w:rsidRDefault="008F5A8E" w:rsidP="00F63319">
      <w:pPr>
        <w:pStyle w:val="Default"/>
        <w:ind w:firstLine="720"/>
        <w:jc w:val="both"/>
        <w:rPr>
          <w:color w:val="auto"/>
        </w:rPr>
      </w:pPr>
    </w:p>
    <w:p w14:paraId="1CB751C9" w14:textId="534651AD" w:rsidR="001364C9" w:rsidRPr="002145D5" w:rsidRDefault="001364C9" w:rsidP="00F63319">
      <w:pPr>
        <w:pStyle w:val="Default"/>
        <w:ind w:firstLine="992"/>
        <w:jc w:val="both"/>
        <w:rPr>
          <w:color w:val="auto"/>
        </w:rPr>
      </w:pPr>
      <w:r w:rsidRPr="002145D5">
        <w:rPr>
          <w:color w:val="auto"/>
        </w:rPr>
        <w:t xml:space="preserve">Ataskaitinio laikotarpio pabaigoje banko sąskaitose esantį </w:t>
      </w:r>
      <w:r w:rsidR="003F1E1C" w:rsidRPr="002145D5">
        <w:rPr>
          <w:color w:val="auto"/>
        </w:rPr>
        <w:t>26283,83</w:t>
      </w:r>
      <w:r w:rsidRPr="002145D5">
        <w:rPr>
          <w:color w:val="auto"/>
        </w:rPr>
        <w:t xml:space="preserve"> Eur pinigų likutį sudaro: iš užsienio valstybių ir tarptautinių organizacijų gautos lėšos </w:t>
      </w:r>
      <w:r w:rsidR="003F1E1C" w:rsidRPr="002145D5">
        <w:rPr>
          <w:color w:val="auto"/>
        </w:rPr>
        <w:t>20289,60</w:t>
      </w:r>
      <w:r w:rsidRPr="002145D5">
        <w:rPr>
          <w:color w:val="auto"/>
        </w:rPr>
        <w:t xml:space="preserve"> Eur, paramos lėšos </w:t>
      </w:r>
      <w:r w:rsidR="003F1E1C" w:rsidRPr="002145D5">
        <w:rPr>
          <w:color w:val="auto"/>
        </w:rPr>
        <w:t>5349,24</w:t>
      </w:r>
      <w:r w:rsidRPr="002145D5">
        <w:rPr>
          <w:color w:val="auto"/>
        </w:rPr>
        <w:t xml:space="preserve"> Eur, įmokos </w:t>
      </w:r>
      <w:r w:rsidR="003F1E1C" w:rsidRPr="002145D5">
        <w:rPr>
          <w:color w:val="auto"/>
        </w:rPr>
        <w:t>644,99</w:t>
      </w:r>
      <w:r w:rsidRPr="002145D5">
        <w:rPr>
          <w:color w:val="auto"/>
        </w:rPr>
        <w:t xml:space="preserve"> Eur, iš biudžetinių įstaigų gautos pajamos 0,00 Eur, į iždą grąžintinos lėšos 0,00 Eur. Ataskaitinio laikotarpio pabaigoje įstaigos kasoje grynųjų pinigų likutis 0,00 Eur.</w:t>
      </w:r>
    </w:p>
    <w:p w14:paraId="04C4781C" w14:textId="30C0FE9E" w:rsidR="008F5A8E" w:rsidRPr="002145D5" w:rsidRDefault="008F5A8E" w:rsidP="00F63319">
      <w:pPr>
        <w:pStyle w:val="Default"/>
        <w:ind w:firstLine="992"/>
        <w:jc w:val="both"/>
        <w:rPr>
          <w:color w:val="auto"/>
        </w:rPr>
      </w:pPr>
      <w:r w:rsidRPr="002145D5">
        <w:rPr>
          <w:color w:val="auto"/>
        </w:rPr>
        <w:t>Informacija apie pinigus ir pinigų ekvivalentus pateikta 17-ojo VSAFAS „Finansinis turtas ir finansiniai įsipareigojimai“ 8 priede.</w:t>
      </w:r>
    </w:p>
    <w:p w14:paraId="76F4B4A8" w14:textId="77777777" w:rsidR="008F5A8E" w:rsidRPr="002145D5" w:rsidRDefault="008F5A8E" w:rsidP="00F63319">
      <w:pPr>
        <w:pStyle w:val="Default"/>
        <w:ind w:firstLine="720"/>
        <w:jc w:val="both"/>
        <w:rPr>
          <w:color w:val="auto"/>
        </w:rPr>
      </w:pPr>
    </w:p>
    <w:p w14:paraId="00407E40" w14:textId="7E818D42" w:rsidR="008F5A8E" w:rsidRPr="002145D5" w:rsidRDefault="008F5A8E" w:rsidP="00F63319">
      <w:pPr>
        <w:pStyle w:val="Default"/>
        <w:ind w:firstLine="720"/>
        <w:jc w:val="both"/>
        <w:rPr>
          <w:b/>
          <w:bCs/>
          <w:i/>
          <w:iCs/>
          <w:color w:val="auto"/>
        </w:rPr>
      </w:pPr>
      <w:r w:rsidRPr="002145D5">
        <w:rPr>
          <w:b/>
          <w:bCs/>
          <w:i/>
          <w:iCs/>
          <w:color w:val="auto"/>
        </w:rPr>
        <w:t>P12 „Finansavimo sumos“</w:t>
      </w:r>
    </w:p>
    <w:p w14:paraId="4B150B32" w14:textId="77777777" w:rsidR="008F5A8E" w:rsidRPr="002145D5" w:rsidRDefault="008F5A8E" w:rsidP="00F63319">
      <w:pPr>
        <w:pStyle w:val="Default"/>
        <w:ind w:firstLine="720"/>
        <w:jc w:val="both"/>
        <w:rPr>
          <w:b/>
          <w:bCs/>
          <w:i/>
          <w:iCs/>
          <w:color w:val="auto"/>
        </w:rPr>
      </w:pPr>
    </w:p>
    <w:p w14:paraId="6218077B" w14:textId="0DB04E8A" w:rsidR="00FC7EF2" w:rsidRPr="002145D5" w:rsidRDefault="00FC7EF2" w:rsidP="00F63319">
      <w:pPr>
        <w:pStyle w:val="Default"/>
        <w:ind w:firstLine="992"/>
        <w:jc w:val="both"/>
        <w:rPr>
          <w:color w:val="auto"/>
        </w:rPr>
      </w:pPr>
      <w:r w:rsidRPr="002145D5">
        <w:rPr>
          <w:color w:val="auto"/>
        </w:rPr>
        <w:lastRenderedPageBreak/>
        <w:t xml:space="preserve">Įstaigos gautų ir ataskaitinio laikotarpio pabaigoje nepanaudotų </w:t>
      </w:r>
      <w:r w:rsidR="00A74E03" w:rsidRPr="002145D5">
        <w:rPr>
          <w:color w:val="auto"/>
        </w:rPr>
        <w:t>975992,25</w:t>
      </w:r>
      <w:r w:rsidRPr="002145D5">
        <w:rPr>
          <w:color w:val="auto"/>
        </w:rPr>
        <w:t xml:space="preserve"> Eur finansavimo sumų likutį sudaro:</w:t>
      </w:r>
    </w:p>
    <w:p w14:paraId="4EE3F64A" w14:textId="119B6665" w:rsidR="00FC7EF2" w:rsidRPr="002145D5" w:rsidRDefault="00FC7EF2" w:rsidP="00F63319">
      <w:pPr>
        <w:pStyle w:val="Default"/>
        <w:ind w:firstLine="992"/>
        <w:jc w:val="both"/>
        <w:rPr>
          <w:color w:val="auto"/>
        </w:rPr>
      </w:pPr>
      <w:r w:rsidRPr="002145D5">
        <w:rPr>
          <w:color w:val="auto"/>
        </w:rPr>
        <w:t xml:space="preserve">nematerialiojo turto neamortizuota </w:t>
      </w:r>
      <w:r w:rsidR="00A74E03" w:rsidRPr="002145D5">
        <w:rPr>
          <w:color w:val="auto"/>
        </w:rPr>
        <w:t>838,52</w:t>
      </w:r>
      <w:r w:rsidRPr="002145D5">
        <w:rPr>
          <w:color w:val="auto"/>
        </w:rPr>
        <w:t xml:space="preserve"> Eur likutinė vertė;</w:t>
      </w:r>
    </w:p>
    <w:p w14:paraId="1A6C5159" w14:textId="48A2D14A" w:rsidR="00FC7EF2" w:rsidRPr="002145D5" w:rsidRDefault="00FC7EF2" w:rsidP="00F63319">
      <w:pPr>
        <w:pStyle w:val="Default"/>
        <w:ind w:firstLine="992"/>
        <w:jc w:val="both"/>
        <w:rPr>
          <w:color w:val="auto"/>
        </w:rPr>
      </w:pPr>
      <w:r w:rsidRPr="002145D5">
        <w:rPr>
          <w:color w:val="auto"/>
        </w:rPr>
        <w:t xml:space="preserve">ilgalaikio materialiojo turto nenudėvėta </w:t>
      </w:r>
      <w:r w:rsidR="00A74E03" w:rsidRPr="002145D5">
        <w:rPr>
          <w:color w:val="auto"/>
        </w:rPr>
        <w:t>948935,29</w:t>
      </w:r>
      <w:r w:rsidRPr="002145D5">
        <w:rPr>
          <w:color w:val="auto"/>
        </w:rPr>
        <w:t xml:space="preserve"> Eur likutinė vertė;</w:t>
      </w:r>
    </w:p>
    <w:p w14:paraId="79B5444F" w14:textId="77777777" w:rsidR="00FC7EF2" w:rsidRPr="002145D5" w:rsidRDefault="00FC7EF2" w:rsidP="00F63319">
      <w:pPr>
        <w:pStyle w:val="Default"/>
        <w:ind w:firstLine="992"/>
        <w:jc w:val="both"/>
        <w:rPr>
          <w:color w:val="auto"/>
        </w:rPr>
      </w:pPr>
      <w:r w:rsidRPr="002145D5">
        <w:rPr>
          <w:color w:val="auto"/>
        </w:rPr>
        <w:t>nepanaudotas 0,00 Eur vertės atsargų likutis;</w:t>
      </w:r>
    </w:p>
    <w:p w14:paraId="3A0A74B9" w14:textId="5AD49518" w:rsidR="00FC7EF2" w:rsidRPr="002145D5" w:rsidRDefault="00FC7EF2" w:rsidP="00F63319">
      <w:pPr>
        <w:pStyle w:val="Default"/>
        <w:ind w:firstLine="992"/>
        <w:jc w:val="both"/>
        <w:rPr>
          <w:color w:val="auto"/>
        </w:rPr>
      </w:pPr>
      <w:r w:rsidRPr="002145D5">
        <w:rPr>
          <w:color w:val="auto"/>
        </w:rPr>
        <w:t xml:space="preserve">išankstinių apmokėjimų už prekes / paslaugas esantis </w:t>
      </w:r>
      <w:r w:rsidR="004D33EE" w:rsidRPr="002145D5">
        <w:rPr>
          <w:color w:val="auto"/>
        </w:rPr>
        <w:t>0,00</w:t>
      </w:r>
      <w:r w:rsidRPr="002145D5">
        <w:rPr>
          <w:color w:val="auto"/>
        </w:rPr>
        <w:t xml:space="preserve"> Eur likutis;</w:t>
      </w:r>
    </w:p>
    <w:p w14:paraId="3E2CB7F2" w14:textId="06850247" w:rsidR="00FC7EF2" w:rsidRPr="002145D5" w:rsidRDefault="00FC7EF2" w:rsidP="00F63319">
      <w:pPr>
        <w:pStyle w:val="Default"/>
        <w:ind w:firstLine="992"/>
        <w:jc w:val="both"/>
        <w:rPr>
          <w:color w:val="auto"/>
        </w:rPr>
      </w:pPr>
      <w:r w:rsidRPr="002145D5">
        <w:rPr>
          <w:color w:val="auto"/>
        </w:rPr>
        <w:t xml:space="preserve">kitų ateinančių laikotarpių sąnaudų esantis </w:t>
      </w:r>
      <w:r w:rsidR="00A74E03" w:rsidRPr="002145D5">
        <w:rPr>
          <w:color w:val="auto"/>
        </w:rPr>
        <w:t>458,28</w:t>
      </w:r>
      <w:r w:rsidRPr="002145D5">
        <w:rPr>
          <w:color w:val="auto"/>
        </w:rPr>
        <w:t xml:space="preserve"> Eur likutis;</w:t>
      </w:r>
    </w:p>
    <w:p w14:paraId="5499977A" w14:textId="21DAA462" w:rsidR="00FC7EF2" w:rsidRPr="002145D5" w:rsidRDefault="00FC7EF2" w:rsidP="00F63319">
      <w:pPr>
        <w:pStyle w:val="Default"/>
        <w:ind w:firstLine="992"/>
        <w:jc w:val="both"/>
        <w:rPr>
          <w:color w:val="auto"/>
        </w:rPr>
      </w:pPr>
      <w:r w:rsidRPr="002145D5">
        <w:rPr>
          <w:color w:val="auto"/>
        </w:rPr>
        <w:t xml:space="preserve">kitų gautinų sumų (permokų) esantis </w:t>
      </w:r>
      <w:r w:rsidR="00A74E03" w:rsidRPr="002145D5">
        <w:rPr>
          <w:color w:val="auto"/>
        </w:rPr>
        <w:t>121,32</w:t>
      </w:r>
      <w:r w:rsidRPr="002145D5">
        <w:rPr>
          <w:color w:val="auto"/>
        </w:rPr>
        <w:t xml:space="preserve"> Eur likutis;</w:t>
      </w:r>
    </w:p>
    <w:p w14:paraId="235517FC" w14:textId="292AD71B" w:rsidR="00FC7EF2" w:rsidRPr="002145D5" w:rsidRDefault="00FC7EF2" w:rsidP="00F63319">
      <w:pPr>
        <w:pStyle w:val="Default"/>
        <w:ind w:firstLine="992"/>
        <w:jc w:val="both"/>
        <w:rPr>
          <w:color w:val="auto"/>
        </w:rPr>
      </w:pPr>
      <w:r w:rsidRPr="002145D5">
        <w:rPr>
          <w:color w:val="auto"/>
        </w:rPr>
        <w:t xml:space="preserve">pinigų ir pinigų ekvivalentų esantis </w:t>
      </w:r>
      <w:r w:rsidR="00A74E03" w:rsidRPr="002145D5">
        <w:rPr>
          <w:color w:val="auto"/>
        </w:rPr>
        <w:t>25638,84</w:t>
      </w:r>
      <w:r w:rsidRPr="002145D5">
        <w:rPr>
          <w:color w:val="auto"/>
        </w:rPr>
        <w:t xml:space="preserve"> Eur likutis.</w:t>
      </w:r>
    </w:p>
    <w:p w14:paraId="1285F145" w14:textId="3A5F12D1" w:rsidR="00FC7EF2" w:rsidRPr="002145D5" w:rsidRDefault="00FC7EF2" w:rsidP="00F63319">
      <w:pPr>
        <w:pStyle w:val="Default"/>
        <w:ind w:firstLine="992"/>
        <w:jc w:val="both"/>
        <w:rPr>
          <w:color w:val="auto"/>
        </w:rPr>
      </w:pPr>
      <w:r w:rsidRPr="002145D5">
        <w:rPr>
          <w:color w:val="auto"/>
        </w:rPr>
        <w:t xml:space="preserve">20-ojo VSAFAS „Finansavimo sumos“ 4 priede, 5-ame stulpelyje, yra parodytas gautų finansavimo sumų pergrupavimas: </w:t>
      </w:r>
      <w:r w:rsidR="0096569D" w:rsidRPr="002145D5">
        <w:rPr>
          <w:color w:val="auto"/>
        </w:rPr>
        <w:t>18755,77</w:t>
      </w:r>
      <w:r w:rsidRPr="002145D5">
        <w:rPr>
          <w:color w:val="auto"/>
        </w:rPr>
        <w:t xml:space="preserve"> Eur iš valstybės biudžeto gauto finansavimo kitoms išlaidoms kompensuoti pergrupuota į iš valstybės biudžeto gautą finansavimą nepiniginiam turtui įsigyti; </w:t>
      </w:r>
      <w:r w:rsidR="0096569D" w:rsidRPr="002145D5">
        <w:rPr>
          <w:color w:val="auto"/>
        </w:rPr>
        <w:t>34890,67</w:t>
      </w:r>
      <w:r w:rsidRPr="002145D5">
        <w:rPr>
          <w:color w:val="auto"/>
        </w:rPr>
        <w:t xml:space="preserve"> Eur iš savivaldybės biudžeto gauto finansavimo kitoms išlaidoms kompensuoti pergrupuota į iš savivaldybės biudžeto gautą finansavimą nepiniginiam turtui įsigyti;</w:t>
      </w:r>
      <w:r w:rsidR="0096569D" w:rsidRPr="002145D5">
        <w:rPr>
          <w:color w:val="auto"/>
        </w:rPr>
        <w:t xml:space="preserve"> 571,71 Eur iš Europos Sąjungos gauto finansavimo kitoms išlaidoms kompensuoti pergrupuota į iš Europos Sąjungos gautą finansavimą nepiniginiam turtui įsigyti; 300</w:t>
      </w:r>
      <w:r w:rsidR="00C93998" w:rsidRPr="002145D5">
        <w:rPr>
          <w:color w:val="auto"/>
        </w:rPr>
        <w:t>,00</w:t>
      </w:r>
      <w:r w:rsidRPr="002145D5">
        <w:rPr>
          <w:color w:val="auto"/>
        </w:rPr>
        <w:t xml:space="preserve"> Eur iš kitų šaltinių gauto finansavimo kitoms išlaidoms kompensuoti pergrupuota į iš kitų šaltinių gautą finansavimą nepiniginiam turtui įsigyti.</w:t>
      </w:r>
    </w:p>
    <w:p w14:paraId="3785ABEC" w14:textId="77777777" w:rsidR="00FC7EF2" w:rsidRPr="002145D5" w:rsidRDefault="00FC7EF2" w:rsidP="00F63319">
      <w:pPr>
        <w:pStyle w:val="Default"/>
        <w:ind w:firstLine="992"/>
        <w:jc w:val="both"/>
        <w:rPr>
          <w:color w:val="auto"/>
        </w:rPr>
      </w:pPr>
      <w:r w:rsidRPr="002145D5">
        <w:rPr>
          <w:color w:val="auto"/>
        </w:rPr>
        <w:t>Informacija apie finansavimo sumas pagal šaltinį, tikslinę paskirtį ir jų pokyčiai per ataskaitinį laikotarpį pateikta 20-ojo VSAFAS „Finansavimo sumos“ 4 priede.</w:t>
      </w:r>
    </w:p>
    <w:p w14:paraId="19D46A30" w14:textId="424502C5" w:rsidR="007B4194" w:rsidRPr="002145D5" w:rsidRDefault="00FC7EF2" w:rsidP="00F63319">
      <w:pPr>
        <w:pStyle w:val="Default"/>
        <w:ind w:firstLine="992"/>
        <w:jc w:val="both"/>
        <w:rPr>
          <w:color w:val="auto"/>
        </w:rPr>
      </w:pPr>
      <w:r w:rsidRPr="002145D5">
        <w:rPr>
          <w:color w:val="auto"/>
        </w:rPr>
        <w:t>Informacija apie finansavimo sumų likučius pateikta 20-ojo VSAFAS 5 priede.</w:t>
      </w:r>
    </w:p>
    <w:p w14:paraId="5AFD753F" w14:textId="77777777" w:rsidR="002D4C67" w:rsidRPr="002145D5" w:rsidRDefault="002D4C67" w:rsidP="00F63319">
      <w:pPr>
        <w:pStyle w:val="Default"/>
        <w:spacing w:beforeLines="100" w:before="240" w:afterLines="100" w:after="240"/>
        <w:ind w:firstLine="720"/>
        <w:jc w:val="both"/>
        <w:rPr>
          <w:b/>
          <w:bCs/>
          <w:i/>
          <w:iCs/>
          <w:color w:val="auto"/>
        </w:rPr>
      </w:pPr>
      <w:r w:rsidRPr="002145D5">
        <w:rPr>
          <w:b/>
          <w:bCs/>
          <w:i/>
          <w:iCs/>
          <w:color w:val="auto"/>
        </w:rPr>
        <w:t>P12 „Finansinė ir nefinansinė parama“</w:t>
      </w:r>
    </w:p>
    <w:p w14:paraId="4887D95D" w14:textId="77777777" w:rsidR="002D4C67" w:rsidRPr="002145D5" w:rsidRDefault="002D4C67" w:rsidP="00F63319">
      <w:pPr>
        <w:pStyle w:val="Default"/>
        <w:ind w:firstLine="992"/>
        <w:jc w:val="both"/>
        <w:rPr>
          <w:color w:val="auto"/>
        </w:rPr>
      </w:pPr>
      <w:r w:rsidRPr="002145D5">
        <w:rPr>
          <w:color w:val="auto"/>
        </w:rPr>
        <w:t>Informacija apie per ataskaitinį laikotarpį gautą finansinę ir nefinansinę paramą pateikta 6-ojo VSAFAS „Finansinių ataskaitų aiškinamasis raštas“ 7 priede.</w:t>
      </w:r>
    </w:p>
    <w:p w14:paraId="388E3B38" w14:textId="77777777" w:rsidR="004B0A0D" w:rsidRPr="002145D5" w:rsidRDefault="002D4C67" w:rsidP="004B0A0D">
      <w:pPr>
        <w:pStyle w:val="Default"/>
        <w:ind w:firstLine="992"/>
        <w:jc w:val="both"/>
        <w:rPr>
          <w:color w:val="auto"/>
        </w:rPr>
      </w:pPr>
      <w:r w:rsidRPr="002145D5">
        <w:rPr>
          <w:color w:val="auto"/>
        </w:rPr>
        <w:t>Informacija apie paramos panaudojimą per ataskaitinį laikotarpį pateikta 6-ojo VSAFAS „Finansinių ataskaitų aiškinamasis raštas“ 8 priede</w:t>
      </w:r>
      <w:r w:rsidR="00121425" w:rsidRPr="002145D5">
        <w:rPr>
          <w:color w:val="auto"/>
        </w:rPr>
        <w:t xml:space="preserve">. 2-oje eilutėje „Turtu, išskyrus pinigus“ 5-ame stulpelyje „Pergrupuota į kitą paramos rūšį“ pateikta suma 3566,97 Eur, t. y. ilgalaikio materialiojo turto, įsigyto iš paramos lėšų arba neatlygintinai gauto turto paramos būdu, likutinė vertė 2025-01-01, kuri nebuvo atskleista ankstesniuose ataskaitiniuose laikotarpiuose šioje ataskaitoje. 3-ioje eilutėje „Paslaugomis“ 5-ame stulpelyje „Pergrupuota į kitą paramos rūšį“ pateikta suma 310,17 Eur, t. y. kitų ateinančių laikotarpių sąnaudų, įsigytų iš paramos lėšų, likutis 2025-01-01, kuris </w:t>
      </w:r>
      <w:r w:rsidR="00671A4D" w:rsidRPr="002145D5">
        <w:rPr>
          <w:color w:val="auto"/>
        </w:rPr>
        <w:t>nebuvo atskleistas ankstesniuose ataskaitiniuose laikotarpiuose šioje ataskaitoje.</w:t>
      </w:r>
      <w:r w:rsidR="004B0A0D" w:rsidRPr="002145D5">
        <w:rPr>
          <w:color w:val="auto"/>
        </w:rPr>
        <w:t xml:space="preserve"> 6-ame stulpelyje pateiktų sumų detalizacija:</w:t>
      </w:r>
    </w:p>
    <w:p w14:paraId="324601D7" w14:textId="0361DE4B" w:rsidR="00121425" w:rsidRPr="002145D5" w:rsidRDefault="004B0A0D" w:rsidP="004B0A0D">
      <w:pPr>
        <w:pStyle w:val="Default"/>
        <w:ind w:firstLine="992"/>
        <w:jc w:val="both"/>
        <w:rPr>
          <w:color w:val="auto"/>
        </w:rPr>
      </w:pPr>
      <w:r w:rsidRPr="002145D5">
        <w:rPr>
          <w:color w:val="auto"/>
        </w:rPr>
        <w:t>- -</w:t>
      </w:r>
      <w:r w:rsidR="00134216" w:rsidRPr="002145D5">
        <w:rPr>
          <w:color w:val="auto"/>
        </w:rPr>
        <w:t>671,42</w:t>
      </w:r>
      <w:r w:rsidRPr="002145D5">
        <w:rPr>
          <w:color w:val="auto"/>
        </w:rPr>
        <w:t xml:space="preserve"> Eur – apskaičiuota ilgalaikio materialiojo turto nusidėvėjimo per ataskaitinį laikotarpį suma</w:t>
      </w:r>
      <w:r w:rsidR="00134216" w:rsidRPr="002145D5">
        <w:rPr>
          <w:color w:val="auto"/>
        </w:rPr>
        <w:t xml:space="preserve"> (610,20 Eur) ir paramos būdu gautas turtas sunaudotas veikloje (61,22 Eur);</w:t>
      </w:r>
    </w:p>
    <w:p w14:paraId="62108360" w14:textId="711D035C" w:rsidR="00134216" w:rsidRPr="002145D5" w:rsidRDefault="00134216" w:rsidP="004B0A0D">
      <w:pPr>
        <w:pStyle w:val="Default"/>
        <w:ind w:firstLine="992"/>
        <w:jc w:val="both"/>
        <w:rPr>
          <w:color w:val="auto"/>
        </w:rPr>
      </w:pPr>
      <w:r w:rsidRPr="002145D5">
        <w:rPr>
          <w:color w:val="auto"/>
        </w:rPr>
        <w:t>- -310,17 Eur – per ataskaitinį laikotarpį patirtos sąnaudos iš buvusio kitų ateinančių laikotarpių sąnaudų likučio laikotarpio pradžioje.</w:t>
      </w:r>
    </w:p>
    <w:p w14:paraId="2E82622F" w14:textId="77777777" w:rsidR="002D4C67" w:rsidRPr="002145D5" w:rsidRDefault="002D4C67" w:rsidP="00F63319">
      <w:pPr>
        <w:pStyle w:val="Default"/>
        <w:ind w:firstLine="992"/>
        <w:jc w:val="both"/>
        <w:rPr>
          <w:color w:val="auto"/>
        </w:rPr>
      </w:pPr>
    </w:p>
    <w:p w14:paraId="0D9009F5" w14:textId="214CC140" w:rsidR="008F5A8E" w:rsidRPr="002145D5" w:rsidRDefault="008F5A8E" w:rsidP="00F63319">
      <w:pPr>
        <w:spacing w:after="0" w:line="240" w:lineRule="auto"/>
        <w:ind w:firstLine="720"/>
        <w:rPr>
          <w:rFonts w:ascii="Times New Roman" w:hAnsi="Times New Roman" w:cs="Times New Roman"/>
          <w:b/>
          <w:bCs/>
          <w:i/>
          <w:iCs/>
          <w:sz w:val="24"/>
          <w:szCs w:val="24"/>
          <w:lang w:val="lt-LT"/>
        </w:rPr>
      </w:pPr>
      <w:r w:rsidRPr="002145D5">
        <w:rPr>
          <w:rFonts w:ascii="Times New Roman" w:hAnsi="Times New Roman" w:cs="Times New Roman"/>
          <w:b/>
          <w:bCs/>
          <w:i/>
          <w:iCs/>
          <w:sz w:val="24"/>
          <w:szCs w:val="24"/>
          <w:lang w:val="lt-LT"/>
        </w:rPr>
        <w:t>P13, P1</w:t>
      </w:r>
      <w:r w:rsidR="009060E3" w:rsidRPr="002145D5">
        <w:rPr>
          <w:rFonts w:ascii="Times New Roman" w:hAnsi="Times New Roman" w:cs="Times New Roman"/>
          <w:b/>
          <w:bCs/>
          <w:i/>
          <w:iCs/>
          <w:sz w:val="24"/>
          <w:szCs w:val="24"/>
          <w:lang w:val="lt-LT"/>
        </w:rPr>
        <w:t>4</w:t>
      </w:r>
      <w:r w:rsidR="00DF2377" w:rsidRPr="002145D5">
        <w:rPr>
          <w:rFonts w:ascii="Times New Roman" w:hAnsi="Times New Roman" w:cs="Times New Roman"/>
          <w:b/>
          <w:bCs/>
          <w:i/>
          <w:iCs/>
          <w:sz w:val="24"/>
          <w:szCs w:val="24"/>
          <w:lang w:val="lt-LT"/>
        </w:rPr>
        <w:t>, P15</w:t>
      </w:r>
      <w:r w:rsidRPr="002145D5">
        <w:rPr>
          <w:rFonts w:ascii="Times New Roman" w:hAnsi="Times New Roman" w:cs="Times New Roman"/>
          <w:b/>
          <w:bCs/>
          <w:i/>
          <w:iCs/>
          <w:sz w:val="24"/>
          <w:szCs w:val="24"/>
          <w:lang w:val="lt-LT"/>
        </w:rPr>
        <w:t xml:space="preserve"> „Finansiniai įsipareigojimai“</w:t>
      </w:r>
    </w:p>
    <w:p w14:paraId="5E32E90A" w14:textId="77777777" w:rsidR="00487525" w:rsidRPr="002145D5" w:rsidRDefault="00487525" w:rsidP="00F63319">
      <w:pPr>
        <w:spacing w:after="0" w:line="240" w:lineRule="auto"/>
        <w:ind w:firstLine="720"/>
        <w:rPr>
          <w:rFonts w:ascii="Times New Roman" w:hAnsi="Times New Roman"/>
          <w:spacing w:val="-5"/>
          <w:w w:val="105"/>
          <w:sz w:val="24"/>
          <w:lang w:val="lt-LT"/>
        </w:rPr>
      </w:pPr>
    </w:p>
    <w:p w14:paraId="69DAA7AF" w14:textId="498FF69E" w:rsidR="008F5A8E" w:rsidRPr="002145D5" w:rsidRDefault="008F5A8E" w:rsidP="00F63319">
      <w:pPr>
        <w:pStyle w:val="Default"/>
        <w:ind w:firstLine="992"/>
        <w:jc w:val="both"/>
        <w:rPr>
          <w:color w:val="auto"/>
        </w:rPr>
      </w:pPr>
      <w:r w:rsidRPr="002145D5">
        <w:rPr>
          <w:color w:val="auto"/>
        </w:rPr>
        <w:t xml:space="preserve">Finansiniai įsipareigojimai ataskaitinio laikotarpio pabaigoje sudaro </w:t>
      </w:r>
      <w:r w:rsidR="001B1E5C" w:rsidRPr="002145D5">
        <w:rPr>
          <w:color w:val="auto"/>
        </w:rPr>
        <w:t>9151,56</w:t>
      </w:r>
      <w:r w:rsidRPr="002145D5">
        <w:rPr>
          <w:color w:val="auto"/>
        </w:rPr>
        <w:t xml:space="preserve"> Eur, tai yra </w:t>
      </w:r>
      <w:r w:rsidR="001B1E5C" w:rsidRPr="002145D5">
        <w:rPr>
          <w:color w:val="auto"/>
        </w:rPr>
        <w:t>9151,56</w:t>
      </w:r>
      <w:r w:rsidRPr="002145D5">
        <w:rPr>
          <w:color w:val="auto"/>
        </w:rPr>
        <w:t xml:space="preserve"> Eur ilgalaikiai įsipareigojimai ir </w:t>
      </w:r>
      <w:r w:rsidR="001B1E5C" w:rsidRPr="002145D5">
        <w:rPr>
          <w:color w:val="auto"/>
        </w:rPr>
        <w:t>0,00</w:t>
      </w:r>
      <w:r w:rsidR="00F63319" w:rsidRPr="002145D5">
        <w:rPr>
          <w:color w:val="auto"/>
        </w:rPr>
        <w:t xml:space="preserve"> </w:t>
      </w:r>
      <w:r w:rsidRPr="002145D5">
        <w:rPr>
          <w:color w:val="auto"/>
        </w:rPr>
        <w:t>jų</w:t>
      </w:r>
      <w:r w:rsidR="00F63319" w:rsidRPr="002145D5">
        <w:rPr>
          <w:color w:val="auto"/>
        </w:rPr>
        <w:t xml:space="preserve"> </w:t>
      </w:r>
      <w:r w:rsidRPr="002145D5">
        <w:rPr>
          <w:color w:val="auto"/>
        </w:rPr>
        <w:t>einamųjų metų sumos</w:t>
      </w:r>
      <w:r w:rsidR="009060E3" w:rsidRPr="002145D5">
        <w:rPr>
          <w:color w:val="auto"/>
        </w:rPr>
        <w:t xml:space="preserve"> ir trumpalaikiai atidėjiniai</w:t>
      </w:r>
      <w:r w:rsidRPr="002145D5">
        <w:rPr>
          <w:color w:val="auto"/>
        </w:rPr>
        <w:t>.</w:t>
      </w:r>
    </w:p>
    <w:p w14:paraId="045FE0CF" w14:textId="77777777" w:rsidR="008F5A8E" w:rsidRPr="002145D5" w:rsidRDefault="008F5A8E" w:rsidP="00F63319">
      <w:pPr>
        <w:pStyle w:val="Default"/>
        <w:ind w:firstLine="992"/>
        <w:jc w:val="both"/>
        <w:rPr>
          <w:color w:val="auto"/>
        </w:rPr>
      </w:pPr>
      <w:r w:rsidRPr="002145D5">
        <w:rPr>
          <w:color w:val="auto"/>
        </w:rPr>
        <w:t>Ilgalaikius įsipareigojimus sudaro:</w:t>
      </w:r>
    </w:p>
    <w:p w14:paraId="646B1982" w14:textId="26DE577F" w:rsidR="00CA0E1D" w:rsidRPr="002145D5" w:rsidRDefault="00CA0E1D" w:rsidP="003C60AB">
      <w:pPr>
        <w:pStyle w:val="Default"/>
        <w:ind w:left="992"/>
        <w:jc w:val="both"/>
        <w:rPr>
          <w:color w:val="auto"/>
        </w:rPr>
      </w:pPr>
      <w:r w:rsidRPr="002145D5">
        <w:rPr>
          <w:color w:val="auto"/>
        </w:rPr>
        <w:t xml:space="preserve">- ilgalaikiai atidėjiniai darbuotojų, kuriems suėjo </w:t>
      </w:r>
      <w:proofErr w:type="spellStart"/>
      <w:r w:rsidRPr="002145D5">
        <w:rPr>
          <w:color w:val="auto"/>
        </w:rPr>
        <w:t>pensijinis</w:t>
      </w:r>
      <w:proofErr w:type="spellEnd"/>
      <w:r w:rsidRPr="002145D5">
        <w:rPr>
          <w:color w:val="auto"/>
        </w:rPr>
        <w:t xml:space="preserve"> amžius ir kurie per 202</w:t>
      </w:r>
      <w:r w:rsidR="001B1E5C" w:rsidRPr="002145D5">
        <w:rPr>
          <w:color w:val="auto"/>
        </w:rPr>
        <w:t>6</w:t>
      </w:r>
      <w:r w:rsidRPr="002145D5">
        <w:rPr>
          <w:color w:val="auto"/>
        </w:rPr>
        <w:t xml:space="preserve"> metus neplanuoja nutraukti darbo sutarties, išeitinėms išmokoms mokėti. Atidėjiniai nediskontuojami.</w:t>
      </w:r>
    </w:p>
    <w:p w14:paraId="5F3B0B31" w14:textId="2FACC27A" w:rsidR="008F5A8E" w:rsidRPr="002145D5" w:rsidRDefault="008F5A8E" w:rsidP="00F63319">
      <w:pPr>
        <w:pStyle w:val="Default"/>
        <w:ind w:firstLine="992"/>
        <w:jc w:val="both"/>
        <w:rPr>
          <w:color w:val="auto"/>
        </w:rPr>
      </w:pPr>
      <w:r w:rsidRPr="002145D5">
        <w:rPr>
          <w:color w:val="auto"/>
        </w:rPr>
        <w:t>Informacija apie finansinius įsipareigojimus pateikta 17-ojo VSAFAS „Finansinis turtas ir finansiniai įsipareigojimai“ 9 priede.</w:t>
      </w:r>
    </w:p>
    <w:p w14:paraId="4CED9B53" w14:textId="77777777" w:rsidR="00041B7B" w:rsidRPr="002145D5" w:rsidRDefault="00041B7B" w:rsidP="00F63319">
      <w:pPr>
        <w:pStyle w:val="Default"/>
        <w:ind w:firstLine="992"/>
        <w:jc w:val="both"/>
        <w:rPr>
          <w:color w:val="auto"/>
        </w:rPr>
      </w:pPr>
      <w:r w:rsidRPr="002145D5">
        <w:rPr>
          <w:color w:val="auto"/>
        </w:rPr>
        <w:t xml:space="preserve">Informacija apie atidėjinius pagal jų paskirtį pateikta 18-ojo VSAFAS „Atidėjiniai, neapibrėžtieji įsipareigojimai, neapibrėžtasis turtas ir </w:t>
      </w:r>
      <w:proofErr w:type="spellStart"/>
      <w:r w:rsidRPr="002145D5">
        <w:rPr>
          <w:color w:val="auto"/>
        </w:rPr>
        <w:t>poataskaitiniai</w:t>
      </w:r>
      <w:proofErr w:type="spellEnd"/>
      <w:r w:rsidRPr="002145D5">
        <w:rPr>
          <w:color w:val="auto"/>
        </w:rPr>
        <w:t xml:space="preserve"> įvykiai“ 3 priede.</w:t>
      </w:r>
    </w:p>
    <w:p w14:paraId="11ADA05C" w14:textId="526C97F1" w:rsidR="00041B7B" w:rsidRPr="002145D5" w:rsidRDefault="00041B7B" w:rsidP="00F63319">
      <w:pPr>
        <w:pStyle w:val="Default"/>
        <w:ind w:firstLine="992"/>
        <w:jc w:val="both"/>
        <w:rPr>
          <w:color w:val="auto"/>
        </w:rPr>
      </w:pPr>
      <w:r w:rsidRPr="002145D5">
        <w:rPr>
          <w:color w:val="auto"/>
        </w:rPr>
        <w:lastRenderedPageBreak/>
        <w:t xml:space="preserve">Informacija apie atidėjinius pagal jų panaudojimo laiką pateikta 18-ojo VSAFAS „Atidėjiniai, neapibrėžtieji įsipareigojimai, neapibrėžtasis turtas ir </w:t>
      </w:r>
      <w:proofErr w:type="spellStart"/>
      <w:r w:rsidRPr="002145D5">
        <w:rPr>
          <w:color w:val="auto"/>
        </w:rPr>
        <w:t>poataskaitiniai</w:t>
      </w:r>
      <w:proofErr w:type="spellEnd"/>
      <w:r w:rsidRPr="002145D5">
        <w:rPr>
          <w:color w:val="auto"/>
        </w:rPr>
        <w:t xml:space="preserve"> įvykiai“ 4 priede.</w:t>
      </w:r>
    </w:p>
    <w:p w14:paraId="2FDA208C" w14:textId="77488EA5" w:rsidR="00562E3C" w:rsidRPr="002145D5" w:rsidRDefault="00562E3C" w:rsidP="00F63319">
      <w:pPr>
        <w:pStyle w:val="Default"/>
        <w:ind w:firstLine="720"/>
        <w:jc w:val="both"/>
        <w:rPr>
          <w:color w:val="auto"/>
        </w:rPr>
      </w:pPr>
    </w:p>
    <w:p w14:paraId="7729477D" w14:textId="44CBD2AA" w:rsidR="008F5A8E" w:rsidRPr="002145D5" w:rsidRDefault="008F5A8E" w:rsidP="00F63319">
      <w:pPr>
        <w:spacing w:after="0" w:line="240" w:lineRule="auto"/>
        <w:ind w:firstLine="720"/>
        <w:rPr>
          <w:rFonts w:ascii="Times New Roman" w:hAnsi="Times New Roman" w:cs="Times New Roman"/>
          <w:b/>
          <w:bCs/>
          <w:i/>
          <w:iCs/>
          <w:sz w:val="24"/>
          <w:szCs w:val="24"/>
          <w:lang w:val="lt-LT"/>
        </w:rPr>
      </w:pPr>
      <w:r w:rsidRPr="002145D5">
        <w:rPr>
          <w:rFonts w:ascii="Times New Roman" w:hAnsi="Times New Roman" w:cs="Times New Roman"/>
          <w:b/>
          <w:bCs/>
          <w:i/>
          <w:iCs/>
          <w:sz w:val="24"/>
          <w:szCs w:val="24"/>
          <w:lang w:val="lt-LT"/>
        </w:rPr>
        <w:t>P17 „Trumpalaikės mokėtinos sumos“</w:t>
      </w:r>
    </w:p>
    <w:p w14:paraId="5A5D974D" w14:textId="77777777" w:rsidR="00637DC7" w:rsidRPr="002145D5" w:rsidRDefault="00637DC7" w:rsidP="00637DC7">
      <w:pPr>
        <w:spacing w:after="0" w:line="240" w:lineRule="auto"/>
        <w:rPr>
          <w:rFonts w:ascii="Times New Roman" w:hAnsi="Times New Roman" w:cs="Times New Roman"/>
          <w:bCs/>
          <w:iCs/>
          <w:sz w:val="24"/>
          <w:szCs w:val="24"/>
          <w:lang w:val="lt-LT"/>
        </w:rPr>
      </w:pPr>
    </w:p>
    <w:p w14:paraId="05A88DCF" w14:textId="3CF26380" w:rsidR="008F5A8E" w:rsidRPr="002145D5" w:rsidRDefault="008F5A8E" w:rsidP="00F63319">
      <w:pPr>
        <w:pStyle w:val="Default"/>
        <w:ind w:firstLine="992"/>
        <w:jc w:val="both"/>
        <w:rPr>
          <w:color w:val="auto"/>
        </w:rPr>
      </w:pPr>
      <w:r w:rsidRPr="002145D5">
        <w:rPr>
          <w:color w:val="auto"/>
        </w:rPr>
        <w:t xml:space="preserve">Trumpalaikės mokėtinos sumos ataskaitinio laikotarpio pabaigoje </w:t>
      </w:r>
      <w:r w:rsidR="000D30E7" w:rsidRPr="002145D5">
        <w:rPr>
          <w:color w:val="auto"/>
        </w:rPr>
        <w:t>27617,13</w:t>
      </w:r>
      <w:r w:rsidRPr="002145D5">
        <w:rPr>
          <w:color w:val="auto"/>
        </w:rPr>
        <w:t xml:space="preserve"> Eur, jas sudaro:</w:t>
      </w:r>
    </w:p>
    <w:p w14:paraId="2E54FA5E" w14:textId="77777777" w:rsidR="008F5A8E" w:rsidRPr="002145D5" w:rsidRDefault="008F5A8E" w:rsidP="00637DC7">
      <w:pPr>
        <w:spacing w:after="120" w:line="240" w:lineRule="auto"/>
        <w:ind w:left="7921"/>
        <w:jc w:val="right"/>
        <w:rPr>
          <w:rFonts w:ascii="Times New Roman" w:hAnsi="Times New Roman"/>
          <w:w w:val="105"/>
          <w:sz w:val="24"/>
          <w:lang w:val="lt-LT"/>
        </w:rPr>
      </w:pPr>
      <w:r w:rsidRPr="002145D5">
        <w:rPr>
          <w:rFonts w:ascii="Times New Roman" w:hAnsi="Times New Roman"/>
          <w:w w:val="105"/>
          <w:sz w:val="24"/>
          <w:lang w:val="lt-LT"/>
        </w:rPr>
        <w:t>4 lentelė</w:t>
      </w:r>
    </w:p>
    <w:tbl>
      <w:tblPr>
        <w:tblStyle w:val="Lentelstinklelis"/>
        <w:tblW w:w="9962" w:type="dxa"/>
        <w:jc w:val="center"/>
        <w:tblLayout w:type="fixed"/>
        <w:tblLook w:val="04A0" w:firstRow="1" w:lastRow="0" w:firstColumn="1" w:lastColumn="0" w:noHBand="0" w:noVBand="1"/>
      </w:tblPr>
      <w:tblGrid>
        <w:gridCol w:w="846"/>
        <w:gridCol w:w="5795"/>
        <w:gridCol w:w="3321"/>
      </w:tblGrid>
      <w:tr w:rsidR="002145D5" w:rsidRPr="002145D5" w14:paraId="66C3440E" w14:textId="77777777" w:rsidTr="00297D8B">
        <w:trPr>
          <w:tblHeader/>
          <w:jc w:val="center"/>
        </w:trPr>
        <w:tc>
          <w:tcPr>
            <w:tcW w:w="846" w:type="dxa"/>
            <w:vAlign w:val="center"/>
          </w:tcPr>
          <w:p w14:paraId="0D15BC85" w14:textId="77777777" w:rsidR="008F5A8E" w:rsidRPr="002145D5" w:rsidRDefault="008F5A8E" w:rsidP="00F63319">
            <w:pPr>
              <w:jc w:val="center"/>
              <w:rPr>
                <w:rFonts w:ascii="Times New Roman" w:hAnsi="Times New Roman" w:cs="Times New Roman"/>
                <w:b/>
                <w:sz w:val="24"/>
                <w:szCs w:val="24"/>
                <w:lang w:val="lt-LT"/>
              </w:rPr>
            </w:pPr>
            <w:r w:rsidRPr="002145D5">
              <w:rPr>
                <w:rFonts w:ascii="Times New Roman" w:hAnsi="Times New Roman" w:cs="Times New Roman"/>
                <w:b/>
                <w:sz w:val="24"/>
                <w:szCs w:val="24"/>
                <w:lang w:val="lt-LT"/>
              </w:rPr>
              <w:t>Eil.</w:t>
            </w:r>
          </w:p>
          <w:p w14:paraId="66D0737F" w14:textId="520E9C8E" w:rsidR="008F5A8E" w:rsidRPr="002145D5" w:rsidRDefault="008F5A8E" w:rsidP="00F63319">
            <w:pPr>
              <w:jc w:val="center"/>
              <w:rPr>
                <w:rFonts w:ascii="Times New Roman" w:hAnsi="Times New Roman" w:cs="Times New Roman"/>
                <w:b/>
                <w:sz w:val="24"/>
                <w:szCs w:val="24"/>
                <w:lang w:val="lt-LT"/>
              </w:rPr>
            </w:pPr>
            <w:r w:rsidRPr="002145D5">
              <w:rPr>
                <w:rFonts w:ascii="Times New Roman" w:hAnsi="Times New Roman" w:cs="Times New Roman"/>
                <w:b/>
                <w:sz w:val="24"/>
                <w:szCs w:val="24"/>
                <w:lang w:val="lt-LT"/>
              </w:rPr>
              <w:t>Nr.</w:t>
            </w:r>
          </w:p>
        </w:tc>
        <w:tc>
          <w:tcPr>
            <w:tcW w:w="5795" w:type="dxa"/>
            <w:vAlign w:val="center"/>
          </w:tcPr>
          <w:p w14:paraId="65EBCEBD" w14:textId="77777777" w:rsidR="008F5A8E" w:rsidRPr="002145D5" w:rsidRDefault="008F5A8E" w:rsidP="00F63319">
            <w:pPr>
              <w:jc w:val="center"/>
              <w:rPr>
                <w:rFonts w:ascii="Times New Roman" w:hAnsi="Times New Roman" w:cs="Times New Roman"/>
                <w:b/>
                <w:sz w:val="24"/>
                <w:szCs w:val="24"/>
                <w:lang w:val="lt-LT"/>
              </w:rPr>
            </w:pPr>
            <w:r w:rsidRPr="002145D5">
              <w:rPr>
                <w:rFonts w:ascii="Times New Roman" w:hAnsi="Times New Roman" w:cs="Times New Roman"/>
                <w:b/>
                <w:sz w:val="24"/>
                <w:szCs w:val="24"/>
                <w:lang w:val="lt-LT"/>
              </w:rPr>
              <w:t>Mokėtinos sumos</w:t>
            </w:r>
          </w:p>
        </w:tc>
        <w:tc>
          <w:tcPr>
            <w:tcW w:w="3321" w:type="dxa"/>
            <w:vAlign w:val="center"/>
          </w:tcPr>
          <w:p w14:paraId="22670F50" w14:textId="77777777" w:rsidR="008F5A8E" w:rsidRPr="002145D5" w:rsidRDefault="008F5A8E" w:rsidP="00F63319">
            <w:pPr>
              <w:jc w:val="center"/>
              <w:rPr>
                <w:rFonts w:ascii="Times New Roman" w:hAnsi="Times New Roman" w:cs="Times New Roman"/>
                <w:b/>
                <w:sz w:val="24"/>
                <w:szCs w:val="24"/>
                <w:lang w:val="lt-LT"/>
              </w:rPr>
            </w:pPr>
            <w:r w:rsidRPr="002145D5">
              <w:rPr>
                <w:rFonts w:ascii="Times New Roman" w:hAnsi="Times New Roman" w:cs="Times New Roman"/>
                <w:b/>
                <w:sz w:val="24"/>
                <w:szCs w:val="24"/>
                <w:lang w:val="lt-LT"/>
              </w:rPr>
              <w:t>Paskutinė ataskaitinio laikotarpio diena (Eur)</w:t>
            </w:r>
          </w:p>
        </w:tc>
      </w:tr>
      <w:tr w:rsidR="002145D5" w:rsidRPr="002145D5" w14:paraId="6BE0D660" w14:textId="77777777" w:rsidTr="00C76363">
        <w:trPr>
          <w:jc w:val="center"/>
        </w:trPr>
        <w:tc>
          <w:tcPr>
            <w:tcW w:w="846" w:type="dxa"/>
            <w:vAlign w:val="center"/>
          </w:tcPr>
          <w:p w14:paraId="6C16BEAD" w14:textId="06833ABC" w:rsidR="00C76363" w:rsidRPr="002145D5" w:rsidRDefault="00C76363" w:rsidP="00F63319">
            <w:pPr>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1.</w:t>
            </w:r>
          </w:p>
        </w:tc>
        <w:tc>
          <w:tcPr>
            <w:tcW w:w="5795" w:type="dxa"/>
            <w:vAlign w:val="center"/>
          </w:tcPr>
          <w:p w14:paraId="3F9DDAC6" w14:textId="4EC44CEE" w:rsidR="00C76363" w:rsidRPr="002145D5" w:rsidRDefault="00C76363" w:rsidP="00F63319">
            <w:pPr>
              <w:rPr>
                <w:rFonts w:ascii="Times New Roman" w:hAnsi="Times New Roman" w:cs="Times New Roman"/>
                <w:sz w:val="24"/>
                <w:szCs w:val="24"/>
                <w:lang w:val="lt-LT"/>
              </w:rPr>
            </w:pPr>
            <w:r w:rsidRPr="002145D5">
              <w:rPr>
                <w:rFonts w:ascii="Times New Roman" w:hAnsi="Times New Roman" w:cs="Times New Roman"/>
                <w:sz w:val="24"/>
                <w:szCs w:val="24"/>
                <w:lang w:val="lt-LT"/>
              </w:rPr>
              <w:t>Su darbo santykiais susiję įsipareigojimai</w:t>
            </w:r>
          </w:p>
        </w:tc>
        <w:tc>
          <w:tcPr>
            <w:tcW w:w="3321" w:type="dxa"/>
          </w:tcPr>
          <w:p w14:paraId="25DEB55F" w14:textId="14C966AB" w:rsidR="00C76363" w:rsidRPr="002145D5" w:rsidRDefault="000D30E7" w:rsidP="00F63319">
            <w:pPr>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0,00</w:t>
            </w:r>
          </w:p>
        </w:tc>
      </w:tr>
      <w:tr w:rsidR="002145D5" w:rsidRPr="002145D5" w14:paraId="26F6FAD1" w14:textId="77777777" w:rsidTr="00C76363">
        <w:trPr>
          <w:jc w:val="center"/>
        </w:trPr>
        <w:tc>
          <w:tcPr>
            <w:tcW w:w="846" w:type="dxa"/>
            <w:vAlign w:val="center"/>
          </w:tcPr>
          <w:p w14:paraId="6B1C139A" w14:textId="31DC7CFF" w:rsidR="00C76363" w:rsidRPr="002145D5" w:rsidRDefault="00C76363" w:rsidP="00F63319">
            <w:pPr>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2.</w:t>
            </w:r>
          </w:p>
        </w:tc>
        <w:tc>
          <w:tcPr>
            <w:tcW w:w="5795" w:type="dxa"/>
            <w:vAlign w:val="center"/>
          </w:tcPr>
          <w:p w14:paraId="2F28DAC8" w14:textId="7EB5F407" w:rsidR="00C76363" w:rsidRPr="002145D5" w:rsidRDefault="00C76363" w:rsidP="00F63319">
            <w:pPr>
              <w:rPr>
                <w:rFonts w:ascii="Times New Roman" w:hAnsi="Times New Roman" w:cs="Times New Roman"/>
                <w:sz w:val="24"/>
                <w:szCs w:val="24"/>
                <w:lang w:val="lt-LT"/>
              </w:rPr>
            </w:pPr>
            <w:r w:rsidRPr="002145D5">
              <w:rPr>
                <w:rFonts w:ascii="Times New Roman" w:hAnsi="Times New Roman" w:cs="Times New Roman"/>
                <w:sz w:val="24"/>
                <w:szCs w:val="24"/>
                <w:lang w:val="lt-LT"/>
              </w:rPr>
              <w:t xml:space="preserve">Tiekėjams mokėtinos sumos </w:t>
            </w:r>
          </w:p>
        </w:tc>
        <w:tc>
          <w:tcPr>
            <w:tcW w:w="3321" w:type="dxa"/>
          </w:tcPr>
          <w:p w14:paraId="4D5DEA6B" w14:textId="5256634D" w:rsidR="00C76363" w:rsidRPr="002145D5" w:rsidRDefault="000D30E7" w:rsidP="00F63319">
            <w:pPr>
              <w:jc w:val="center"/>
              <w:rPr>
                <w:rFonts w:ascii="Times New Roman" w:hAnsi="Times New Roman" w:cs="Times New Roman"/>
                <w:sz w:val="24"/>
                <w:szCs w:val="24"/>
              </w:rPr>
            </w:pPr>
            <w:r w:rsidRPr="002145D5">
              <w:rPr>
                <w:rFonts w:ascii="Times New Roman" w:hAnsi="Times New Roman" w:cs="Times New Roman"/>
                <w:sz w:val="24"/>
                <w:szCs w:val="24"/>
              </w:rPr>
              <w:t>0,04</w:t>
            </w:r>
          </w:p>
        </w:tc>
      </w:tr>
      <w:tr w:rsidR="002145D5" w:rsidRPr="002145D5" w14:paraId="49E4CF45" w14:textId="77777777" w:rsidTr="00C76363">
        <w:trPr>
          <w:jc w:val="center"/>
        </w:trPr>
        <w:tc>
          <w:tcPr>
            <w:tcW w:w="846" w:type="dxa"/>
            <w:vAlign w:val="center"/>
          </w:tcPr>
          <w:p w14:paraId="2B8D0B0D" w14:textId="1DF8D897" w:rsidR="00C76363" w:rsidRPr="002145D5" w:rsidRDefault="00C76363" w:rsidP="00F63319">
            <w:pPr>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3.</w:t>
            </w:r>
          </w:p>
        </w:tc>
        <w:tc>
          <w:tcPr>
            <w:tcW w:w="5795" w:type="dxa"/>
            <w:vAlign w:val="center"/>
          </w:tcPr>
          <w:p w14:paraId="5CEDB408" w14:textId="21A1B81E" w:rsidR="00C76363" w:rsidRPr="002145D5" w:rsidRDefault="00C76363" w:rsidP="00F63319">
            <w:pPr>
              <w:rPr>
                <w:rFonts w:ascii="Times New Roman" w:hAnsi="Times New Roman" w:cs="Times New Roman"/>
                <w:sz w:val="24"/>
                <w:szCs w:val="24"/>
                <w:lang w:val="lt-LT"/>
              </w:rPr>
            </w:pPr>
            <w:r w:rsidRPr="002145D5">
              <w:rPr>
                <w:rFonts w:ascii="Times New Roman" w:hAnsi="Times New Roman" w:cs="Times New Roman"/>
                <w:sz w:val="24"/>
                <w:szCs w:val="24"/>
                <w:lang w:val="lt-LT"/>
              </w:rPr>
              <w:t>Sukauptos atostogų sąnaudos</w:t>
            </w:r>
          </w:p>
        </w:tc>
        <w:tc>
          <w:tcPr>
            <w:tcW w:w="3321" w:type="dxa"/>
          </w:tcPr>
          <w:p w14:paraId="26208D98" w14:textId="2541B13D" w:rsidR="00C76363" w:rsidRPr="002145D5" w:rsidRDefault="000D30E7" w:rsidP="00F63319">
            <w:pPr>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27 617,09</w:t>
            </w:r>
          </w:p>
        </w:tc>
      </w:tr>
      <w:tr w:rsidR="002145D5" w:rsidRPr="002145D5" w14:paraId="7ECD38CE" w14:textId="77777777" w:rsidTr="00C76363">
        <w:trPr>
          <w:jc w:val="center"/>
        </w:trPr>
        <w:tc>
          <w:tcPr>
            <w:tcW w:w="846" w:type="dxa"/>
            <w:vAlign w:val="center"/>
          </w:tcPr>
          <w:p w14:paraId="69F055BE" w14:textId="13426D01" w:rsidR="00C76363" w:rsidRPr="002145D5" w:rsidRDefault="00C76363" w:rsidP="00F63319">
            <w:pPr>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4.</w:t>
            </w:r>
          </w:p>
        </w:tc>
        <w:tc>
          <w:tcPr>
            <w:tcW w:w="5795" w:type="dxa"/>
            <w:vAlign w:val="center"/>
          </w:tcPr>
          <w:p w14:paraId="44164565" w14:textId="54A2C8C9" w:rsidR="00C76363" w:rsidRPr="002145D5" w:rsidRDefault="00C76363" w:rsidP="00F63319">
            <w:pPr>
              <w:rPr>
                <w:rFonts w:ascii="Times New Roman" w:hAnsi="Times New Roman" w:cs="Times New Roman"/>
                <w:sz w:val="24"/>
                <w:szCs w:val="24"/>
                <w:lang w:val="lt-LT"/>
              </w:rPr>
            </w:pPr>
            <w:r w:rsidRPr="002145D5">
              <w:rPr>
                <w:rFonts w:ascii="Times New Roman" w:hAnsi="Times New Roman" w:cs="Times New Roman"/>
                <w:sz w:val="24"/>
                <w:szCs w:val="24"/>
                <w:lang w:val="lt-LT"/>
              </w:rPr>
              <w:t>Kitos sukauptos mokėtinos sumos</w:t>
            </w:r>
          </w:p>
        </w:tc>
        <w:tc>
          <w:tcPr>
            <w:tcW w:w="3321" w:type="dxa"/>
          </w:tcPr>
          <w:p w14:paraId="257118B2" w14:textId="17EBAF49" w:rsidR="00C76363" w:rsidRPr="002145D5" w:rsidRDefault="000D30E7" w:rsidP="00F63319">
            <w:pPr>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0,00</w:t>
            </w:r>
          </w:p>
        </w:tc>
      </w:tr>
      <w:tr w:rsidR="002145D5" w:rsidRPr="002145D5" w14:paraId="477720C0" w14:textId="77777777" w:rsidTr="00C76363">
        <w:trPr>
          <w:jc w:val="center"/>
        </w:trPr>
        <w:tc>
          <w:tcPr>
            <w:tcW w:w="846" w:type="dxa"/>
            <w:vAlign w:val="center"/>
          </w:tcPr>
          <w:p w14:paraId="2209365E" w14:textId="04107D7C" w:rsidR="00C76363" w:rsidRPr="002145D5" w:rsidRDefault="00C76363" w:rsidP="00F63319">
            <w:pPr>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5.</w:t>
            </w:r>
          </w:p>
        </w:tc>
        <w:tc>
          <w:tcPr>
            <w:tcW w:w="5795" w:type="dxa"/>
            <w:vAlign w:val="center"/>
          </w:tcPr>
          <w:p w14:paraId="56776D9E" w14:textId="3A6093BD" w:rsidR="00C76363" w:rsidRPr="002145D5" w:rsidRDefault="00C76363" w:rsidP="00F63319">
            <w:pPr>
              <w:rPr>
                <w:rFonts w:ascii="Times New Roman" w:hAnsi="Times New Roman" w:cs="Times New Roman"/>
                <w:sz w:val="24"/>
                <w:szCs w:val="24"/>
                <w:lang w:val="lt-LT"/>
              </w:rPr>
            </w:pPr>
            <w:r w:rsidRPr="002145D5">
              <w:rPr>
                <w:rFonts w:ascii="Times New Roman" w:hAnsi="Times New Roman" w:cs="Times New Roman"/>
                <w:sz w:val="24"/>
                <w:szCs w:val="24"/>
                <w:lang w:val="lt-LT"/>
              </w:rPr>
              <w:t>Gauti išankstiniai apmokėjimai</w:t>
            </w:r>
          </w:p>
        </w:tc>
        <w:tc>
          <w:tcPr>
            <w:tcW w:w="3321" w:type="dxa"/>
          </w:tcPr>
          <w:p w14:paraId="3EB52C74" w14:textId="611000F5" w:rsidR="00C76363" w:rsidRPr="002145D5" w:rsidRDefault="000D30E7" w:rsidP="00F63319">
            <w:pPr>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0,00</w:t>
            </w:r>
          </w:p>
        </w:tc>
      </w:tr>
      <w:tr w:rsidR="002145D5" w:rsidRPr="002145D5" w14:paraId="5C2606D9" w14:textId="77777777" w:rsidTr="00C76363">
        <w:trPr>
          <w:jc w:val="center"/>
        </w:trPr>
        <w:tc>
          <w:tcPr>
            <w:tcW w:w="846" w:type="dxa"/>
            <w:vAlign w:val="center"/>
          </w:tcPr>
          <w:p w14:paraId="71C3B0F9" w14:textId="66C0729B" w:rsidR="00C76363" w:rsidRPr="002145D5" w:rsidRDefault="00C76363" w:rsidP="00F63319">
            <w:pPr>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6.</w:t>
            </w:r>
          </w:p>
        </w:tc>
        <w:tc>
          <w:tcPr>
            <w:tcW w:w="5795" w:type="dxa"/>
            <w:vAlign w:val="center"/>
          </w:tcPr>
          <w:p w14:paraId="7B6932B8" w14:textId="7FF9A0FC" w:rsidR="00C76363" w:rsidRPr="002145D5" w:rsidRDefault="00C76363" w:rsidP="00F63319">
            <w:pPr>
              <w:rPr>
                <w:rFonts w:ascii="Times New Roman" w:hAnsi="Times New Roman" w:cs="Times New Roman"/>
                <w:sz w:val="24"/>
                <w:szCs w:val="24"/>
                <w:lang w:val="lt-LT"/>
              </w:rPr>
            </w:pPr>
            <w:r w:rsidRPr="002145D5">
              <w:rPr>
                <w:rFonts w:ascii="Times New Roman" w:hAnsi="Times New Roman" w:cs="Times New Roman"/>
                <w:sz w:val="24"/>
                <w:szCs w:val="24"/>
                <w:lang w:val="lt-LT"/>
              </w:rPr>
              <w:t>Kitos mokėtinos sumos</w:t>
            </w:r>
          </w:p>
        </w:tc>
        <w:tc>
          <w:tcPr>
            <w:tcW w:w="3321" w:type="dxa"/>
          </w:tcPr>
          <w:p w14:paraId="0DCBBD33" w14:textId="3AA98E41" w:rsidR="00C76363" w:rsidRPr="002145D5" w:rsidRDefault="000D30E7" w:rsidP="00F63319">
            <w:pPr>
              <w:jc w:val="center"/>
              <w:rPr>
                <w:rFonts w:ascii="Times New Roman" w:hAnsi="Times New Roman" w:cs="Times New Roman"/>
                <w:sz w:val="24"/>
                <w:szCs w:val="24"/>
                <w:lang w:val="lt-LT"/>
              </w:rPr>
            </w:pPr>
            <w:r w:rsidRPr="002145D5">
              <w:rPr>
                <w:rFonts w:ascii="Times New Roman" w:hAnsi="Times New Roman" w:cs="Times New Roman"/>
                <w:sz w:val="24"/>
                <w:szCs w:val="24"/>
                <w:lang w:val="lt-LT"/>
              </w:rPr>
              <w:t>0,00</w:t>
            </w:r>
          </w:p>
        </w:tc>
      </w:tr>
      <w:tr w:rsidR="00395215" w:rsidRPr="002145D5" w14:paraId="6E4A333A" w14:textId="77777777" w:rsidTr="00C76363">
        <w:trPr>
          <w:jc w:val="center"/>
        </w:trPr>
        <w:tc>
          <w:tcPr>
            <w:tcW w:w="846" w:type="dxa"/>
            <w:vAlign w:val="center"/>
          </w:tcPr>
          <w:p w14:paraId="403051F2" w14:textId="77777777" w:rsidR="009060E3" w:rsidRPr="002145D5" w:rsidRDefault="009060E3" w:rsidP="00F63319">
            <w:pPr>
              <w:jc w:val="center"/>
              <w:rPr>
                <w:rFonts w:ascii="Times New Roman" w:hAnsi="Times New Roman" w:cs="Times New Roman"/>
                <w:sz w:val="24"/>
                <w:szCs w:val="24"/>
                <w:lang w:val="lt-LT"/>
              </w:rPr>
            </w:pPr>
          </w:p>
        </w:tc>
        <w:tc>
          <w:tcPr>
            <w:tcW w:w="5795" w:type="dxa"/>
            <w:vAlign w:val="center"/>
          </w:tcPr>
          <w:p w14:paraId="18C495D8" w14:textId="77777777" w:rsidR="009060E3" w:rsidRPr="002145D5" w:rsidRDefault="009060E3" w:rsidP="00F63319">
            <w:pPr>
              <w:rPr>
                <w:rFonts w:ascii="Times New Roman" w:hAnsi="Times New Roman" w:cs="Times New Roman"/>
                <w:b/>
                <w:sz w:val="24"/>
                <w:szCs w:val="24"/>
                <w:lang w:val="lt-LT"/>
              </w:rPr>
            </w:pPr>
            <w:r w:rsidRPr="002145D5">
              <w:rPr>
                <w:rFonts w:ascii="Times New Roman" w:hAnsi="Times New Roman" w:cs="Times New Roman"/>
                <w:b/>
                <w:sz w:val="24"/>
                <w:szCs w:val="24"/>
                <w:lang w:val="lt-LT"/>
              </w:rPr>
              <w:t>Iš viso:</w:t>
            </w:r>
          </w:p>
        </w:tc>
        <w:tc>
          <w:tcPr>
            <w:tcW w:w="3321" w:type="dxa"/>
            <w:vAlign w:val="center"/>
          </w:tcPr>
          <w:p w14:paraId="48B54CA5" w14:textId="026F26B5" w:rsidR="009060E3" w:rsidRPr="002145D5" w:rsidRDefault="000D30E7" w:rsidP="00F63319">
            <w:pPr>
              <w:jc w:val="center"/>
              <w:rPr>
                <w:rFonts w:ascii="Times New Roman" w:hAnsi="Times New Roman" w:cs="Times New Roman"/>
                <w:b/>
                <w:sz w:val="24"/>
                <w:szCs w:val="24"/>
                <w:lang w:val="lt-LT"/>
              </w:rPr>
            </w:pPr>
            <w:r w:rsidRPr="002145D5">
              <w:rPr>
                <w:rFonts w:ascii="Times New Roman" w:hAnsi="Times New Roman" w:cs="Times New Roman"/>
                <w:b/>
                <w:sz w:val="24"/>
                <w:szCs w:val="24"/>
                <w:lang w:val="lt-LT"/>
              </w:rPr>
              <w:t>27 617,13</w:t>
            </w:r>
          </w:p>
        </w:tc>
      </w:tr>
    </w:tbl>
    <w:p w14:paraId="180F5A9B" w14:textId="77777777" w:rsidR="002A5701" w:rsidRPr="002145D5" w:rsidRDefault="002A5701" w:rsidP="00F63319">
      <w:pPr>
        <w:pStyle w:val="Default"/>
        <w:ind w:firstLine="720"/>
        <w:jc w:val="both"/>
        <w:rPr>
          <w:color w:val="auto"/>
        </w:rPr>
      </w:pPr>
    </w:p>
    <w:p w14:paraId="0EDBBF31" w14:textId="4A057560" w:rsidR="00C76363" w:rsidRPr="002145D5" w:rsidRDefault="00C76363" w:rsidP="00F63319">
      <w:pPr>
        <w:pStyle w:val="Default"/>
        <w:ind w:firstLine="992"/>
        <w:jc w:val="both"/>
        <w:rPr>
          <w:color w:val="auto"/>
        </w:rPr>
      </w:pPr>
      <w:r w:rsidRPr="002145D5">
        <w:rPr>
          <w:color w:val="auto"/>
        </w:rPr>
        <w:t xml:space="preserve">Trumpalaikės mokėtinos sumos lyginant su praėjusiu ataskaitiniu laikotarpiu </w:t>
      </w:r>
      <w:r w:rsidR="000D30E7" w:rsidRPr="002145D5">
        <w:rPr>
          <w:color w:val="auto"/>
        </w:rPr>
        <w:t>sumažėjo 14019,60</w:t>
      </w:r>
      <w:r w:rsidRPr="002145D5">
        <w:rPr>
          <w:color w:val="auto"/>
        </w:rPr>
        <w:t xml:space="preserve"> Eur arba 3</w:t>
      </w:r>
      <w:r w:rsidR="000D30E7" w:rsidRPr="002145D5">
        <w:rPr>
          <w:color w:val="auto"/>
        </w:rPr>
        <w:t>3,67</w:t>
      </w:r>
      <w:r w:rsidRPr="002145D5">
        <w:rPr>
          <w:color w:val="auto"/>
        </w:rPr>
        <w:t xml:space="preserve"> proc. daugiausia dėl </w:t>
      </w:r>
      <w:r w:rsidR="000D30E7" w:rsidRPr="002145D5">
        <w:rPr>
          <w:color w:val="auto"/>
        </w:rPr>
        <w:t>sumažėjusio</w:t>
      </w:r>
      <w:r w:rsidRPr="002145D5">
        <w:rPr>
          <w:color w:val="auto"/>
        </w:rPr>
        <w:t xml:space="preserve"> sukaupto atostogų rezervo.</w:t>
      </w:r>
    </w:p>
    <w:p w14:paraId="1239BFE1" w14:textId="05970D09" w:rsidR="008F5A8E" w:rsidRPr="002145D5" w:rsidRDefault="008F5A8E" w:rsidP="00F63319">
      <w:pPr>
        <w:pStyle w:val="Default"/>
        <w:ind w:firstLine="992"/>
        <w:jc w:val="both"/>
        <w:rPr>
          <w:color w:val="auto"/>
        </w:rPr>
      </w:pPr>
      <w:r w:rsidRPr="002145D5">
        <w:rPr>
          <w:color w:val="auto"/>
        </w:rPr>
        <w:t>Informacija apie trumpalaikes mokėtinas sumas pateikta 17-ojo VSAFAS „Finansinis turtas ir finansiniai įsipareigojimai“ 12 priede.</w:t>
      </w:r>
    </w:p>
    <w:p w14:paraId="54D55973" w14:textId="34D96F39" w:rsidR="00487525" w:rsidRPr="002145D5" w:rsidRDefault="00487525" w:rsidP="00F63319">
      <w:pPr>
        <w:pStyle w:val="Default"/>
        <w:ind w:firstLine="992"/>
        <w:jc w:val="both"/>
        <w:rPr>
          <w:color w:val="auto"/>
        </w:rPr>
      </w:pPr>
    </w:p>
    <w:p w14:paraId="0DD8D011" w14:textId="77777777" w:rsidR="009060E3" w:rsidRPr="002145D5" w:rsidRDefault="009060E3" w:rsidP="00F63319">
      <w:pPr>
        <w:spacing w:after="0" w:line="240" w:lineRule="auto"/>
        <w:ind w:firstLine="720"/>
        <w:rPr>
          <w:rFonts w:ascii="Times New Roman" w:hAnsi="Times New Roman" w:cs="Times New Roman"/>
          <w:b/>
          <w:bCs/>
          <w:i/>
          <w:iCs/>
          <w:sz w:val="24"/>
          <w:szCs w:val="24"/>
          <w:lang w:val="lt-LT"/>
        </w:rPr>
      </w:pPr>
      <w:r w:rsidRPr="002145D5">
        <w:rPr>
          <w:rFonts w:ascii="Times New Roman" w:hAnsi="Times New Roman" w:cs="Times New Roman"/>
          <w:b/>
          <w:bCs/>
          <w:i/>
          <w:iCs/>
          <w:sz w:val="24"/>
          <w:szCs w:val="24"/>
          <w:lang w:val="lt-LT"/>
        </w:rPr>
        <w:t>P21 „Kitos pagrindinės veiklos pajamos ir kitos pajamos“</w:t>
      </w:r>
    </w:p>
    <w:p w14:paraId="49BB8030" w14:textId="77777777" w:rsidR="00637DC7" w:rsidRPr="002145D5" w:rsidRDefault="00637DC7" w:rsidP="00F63319">
      <w:pPr>
        <w:pStyle w:val="Default"/>
        <w:ind w:firstLine="992"/>
        <w:jc w:val="both"/>
        <w:rPr>
          <w:color w:val="auto"/>
        </w:rPr>
      </w:pPr>
    </w:p>
    <w:p w14:paraId="51B2C995" w14:textId="5F3077DC" w:rsidR="009060E3" w:rsidRPr="002145D5" w:rsidRDefault="009060E3" w:rsidP="00F63319">
      <w:pPr>
        <w:pStyle w:val="Default"/>
        <w:ind w:firstLine="992"/>
        <w:jc w:val="both"/>
        <w:rPr>
          <w:color w:val="auto"/>
        </w:rPr>
      </w:pPr>
      <w:r w:rsidRPr="002145D5">
        <w:rPr>
          <w:color w:val="auto"/>
        </w:rPr>
        <w:t xml:space="preserve">Kitos pagrindinės veiklos pajamas ataskaitinio laikotarpio pabaigoje sudaro </w:t>
      </w:r>
      <w:r w:rsidR="00F36628" w:rsidRPr="002145D5">
        <w:rPr>
          <w:color w:val="auto"/>
        </w:rPr>
        <w:t>144116,41</w:t>
      </w:r>
      <w:r w:rsidRPr="002145D5">
        <w:rPr>
          <w:color w:val="auto"/>
        </w:rPr>
        <w:t xml:space="preserve"> Eur.</w:t>
      </w:r>
      <w:r w:rsidR="009A2562" w:rsidRPr="002145D5">
        <w:rPr>
          <w:color w:val="auto"/>
        </w:rPr>
        <w:t xml:space="preserve"> Pagrindinės veiklos kitas pajamas sudaro pajamos už suteiktas paslaugas: apskaičiuotos paslaugų švietimo įstaigoje pajamos (už</w:t>
      </w:r>
      <w:r w:rsidR="00C423CC" w:rsidRPr="002145D5">
        <w:rPr>
          <w:color w:val="auto"/>
        </w:rPr>
        <w:t xml:space="preserve"> </w:t>
      </w:r>
      <w:r w:rsidR="009A2562" w:rsidRPr="002145D5">
        <w:rPr>
          <w:color w:val="auto"/>
        </w:rPr>
        <w:t>ugdytinių išlaikymą ir darbuotojų maitinimą įstaigoje</w:t>
      </w:r>
      <w:r w:rsidR="00C423CC" w:rsidRPr="002145D5">
        <w:rPr>
          <w:color w:val="auto"/>
        </w:rPr>
        <w:t xml:space="preserve"> – </w:t>
      </w:r>
      <w:r w:rsidR="003F7D15" w:rsidRPr="002145D5">
        <w:rPr>
          <w:color w:val="auto"/>
        </w:rPr>
        <w:t>141532,01</w:t>
      </w:r>
      <w:r w:rsidR="009A2562" w:rsidRPr="002145D5">
        <w:rPr>
          <w:color w:val="auto"/>
        </w:rPr>
        <w:t xml:space="preserve"> Eur) ir atsitiktinių paslaugų pajamos (už įstaigos patalpų trumpalaikę</w:t>
      </w:r>
      <w:r w:rsidR="00C423CC" w:rsidRPr="002145D5">
        <w:rPr>
          <w:color w:val="auto"/>
        </w:rPr>
        <w:t xml:space="preserve"> </w:t>
      </w:r>
      <w:r w:rsidR="009A2562" w:rsidRPr="002145D5">
        <w:rPr>
          <w:color w:val="auto"/>
        </w:rPr>
        <w:t>nuomą</w:t>
      </w:r>
      <w:r w:rsidR="00C423CC" w:rsidRPr="002145D5">
        <w:rPr>
          <w:color w:val="auto"/>
        </w:rPr>
        <w:t xml:space="preserve"> – </w:t>
      </w:r>
      <w:r w:rsidR="003F7D15" w:rsidRPr="002145D5">
        <w:rPr>
          <w:color w:val="auto"/>
        </w:rPr>
        <w:t>2584,40</w:t>
      </w:r>
      <w:r w:rsidR="009A2562" w:rsidRPr="002145D5">
        <w:rPr>
          <w:color w:val="auto"/>
        </w:rPr>
        <w:t xml:space="preserve"> Eur).</w:t>
      </w:r>
    </w:p>
    <w:p w14:paraId="52EC35D0" w14:textId="644CD73C" w:rsidR="009060E3" w:rsidRPr="002145D5" w:rsidRDefault="009060E3" w:rsidP="00F63319">
      <w:pPr>
        <w:pStyle w:val="Default"/>
        <w:ind w:firstLine="993"/>
        <w:jc w:val="both"/>
        <w:rPr>
          <w:color w:val="auto"/>
        </w:rPr>
      </w:pPr>
      <w:r w:rsidRPr="002145D5">
        <w:rPr>
          <w:color w:val="auto"/>
        </w:rPr>
        <w:t>Informacija apie kitos pagrindinės veiklos pajamas pateikta 10-ojo VSAFAS „Kitos pajamos“ 1 priede</w:t>
      </w:r>
      <w:r w:rsidR="00EE1921" w:rsidRPr="002145D5">
        <w:rPr>
          <w:color w:val="auto"/>
        </w:rPr>
        <w:t>.</w:t>
      </w:r>
    </w:p>
    <w:p w14:paraId="4AD960DA" w14:textId="409D96A5" w:rsidR="009060E3" w:rsidRPr="002145D5" w:rsidRDefault="006B0EFA" w:rsidP="00F63319">
      <w:pPr>
        <w:pStyle w:val="Default"/>
        <w:ind w:firstLine="992"/>
        <w:jc w:val="both"/>
        <w:rPr>
          <w:color w:val="auto"/>
        </w:rPr>
      </w:pPr>
      <w:r w:rsidRPr="002145D5">
        <w:rPr>
          <w:color w:val="auto"/>
        </w:rPr>
        <w:t>Kitos veiklos pajamas ataskaitinio laikotarpio pabaigoje sudaro 0,00 Eur, tai yra pajamos iš atsargų ir ilgalaikio materialiojo turto pardavimo aukcionuose.</w:t>
      </w:r>
    </w:p>
    <w:p w14:paraId="10656171" w14:textId="77777777" w:rsidR="009060E3" w:rsidRPr="002145D5" w:rsidRDefault="009060E3" w:rsidP="00F63319">
      <w:pPr>
        <w:pStyle w:val="Default"/>
        <w:ind w:firstLine="992"/>
        <w:jc w:val="both"/>
        <w:rPr>
          <w:color w:val="auto"/>
        </w:rPr>
      </w:pPr>
      <w:r w:rsidRPr="002145D5">
        <w:rPr>
          <w:color w:val="auto"/>
        </w:rPr>
        <w:t>Informacija apie kitos veiklos pajamas pateikta 10-ojo VSAFAS „Kitos pajamos“ 2 priede.</w:t>
      </w:r>
    </w:p>
    <w:p w14:paraId="3CE2F8D5" w14:textId="77777777" w:rsidR="009060E3" w:rsidRPr="002145D5" w:rsidRDefault="009060E3" w:rsidP="00F63319">
      <w:pPr>
        <w:spacing w:after="0" w:line="240" w:lineRule="auto"/>
        <w:ind w:firstLine="720"/>
        <w:rPr>
          <w:rFonts w:ascii="Times New Roman" w:hAnsi="Times New Roman" w:cs="Times New Roman"/>
          <w:b/>
          <w:bCs/>
          <w:i/>
          <w:iCs/>
          <w:sz w:val="24"/>
          <w:szCs w:val="24"/>
          <w:lang w:val="lt-LT"/>
        </w:rPr>
      </w:pPr>
    </w:p>
    <w:p w14:paraId="0886B9E3" w14:textId="5FEDB26D" w:rsidR="008F5A8E" w:rsidRPr="002145D5" w:rsidRDefault="008F5A8E" w:rsidP="00F63319">
      <w:pPr>
        <w:spacing w:after="0" w:line="240" w:lineRule="auto"/>
        <w:ind w:firstLine="720"/>
        <w:rPr>
          <w:rFonts w:ascii="Times New Roman" w:hAnsi="Times New Roman" w:cs="Times New Roman"/>
          <w:b/>
          <w:bCs/>
          <w:i/>
          <w:iCs/>
          <w:sz w:val="24"/>
          <w:szCs w:val="24"/>
          <w:lang w:val="lt-LT"/>
        </w:rPr>
      </w:pPr>
      <w:r w:rsidRPr="002145D5">
        <w:rPr>
          <w:rFonts w:ascii="Times New Roman" w:hAnsi="Times New Roman" w:cs="Times New Roman"/>
          <w:b/>
          <w:bCs/>
          <w:i/>
          <w:iCs/>
          <w:sz w:val="24"/>
          <w:szCs w:val="24"/>
          <w:lang w:val="lt-LT"/>
        </w:rPr>
        <w:t>P22 „Darbo užmokesčio ir socialinio draudimo“</w:t>
      </w:r>
    </w:p>
    <w:p w14:paraId="2021F1BA" w14:textId="77777777" w:rsidR="00487525" w:rsidRPr="002145D5" w:rsidRDefault="00487525" w:rsidP="00F63319">
      <w:pPr>
        <w:spacing w:after="0" w:line="240" w:lineRule="auto"/>
        <w:ind w:firstLine="720"/>
        <w:rPr>
          <w:rFonts w:ascii="Times New Roman" w:hAnsi="Times New Roman" w:cs="Times New Roman"/>
          <w:b/>
          <w:bCs/>
          <w:i/>
          <w:iCs/>
          <w:sz w:val="24"/>
          <w:szCs w:val="24"/>
          <w:lang w:val="lt-LT"/>
        </w:rPr>
      </w:pPr>
    </w:p>
    <w:p w14:paraId="3395E347" w14:textId="1E887CB1" w:rsidR="008F5A8E" w:rsidRPr="002145D5" w:rsidRDefault="008F5A8E" w:rsidP="00F63319">
      <w:pPr>
        <w:pStyle w:val="Default"/>
        <w:ind w:firstLine="992"/>
        <w:jc w:val="both"/>
        <w:rPr>
          <w:color w:val="auto"/>
        </w:rPr>
      </w:pPr>
      <w:r w:rsidRPr="002145D5">
        <w:rPr>
          <w:color w:val="auto"/>
        </w:rPr>
        <w:t xml:space="preserve">Per ataskaitinį laikotarpį patirtos ir apskaitytos </w:t>
      </w:r>
      <w:r w:rsidR="00562E3C" w:rsidRPr="002145D5">
        <w:rPr>
          <w:color w:val="auto"/>
        </w:rPr>
        <w:t>įstaigos</w:t>
      </w:r>
      <w:r w:rsidRPr="002145D5">
        <w:rPr>
          <w:color w:val="auto"/>
        </w:rPr>
        <w:t xml:space="preserve"> darbuotojų darbo užmokesčio ir socialinio draudimo sąnaudos sudarė </w:t>
      </w:r>
      <w:r w:rsidR="000C6FA3" w:rsidRPr="002145D5">
        <w:rPr>
          <w:color w:val="auto"/>
        </w:rPr>
        <w:t>1398856,04</w:t>
      </w:r>
      <w:r w:rsidR="007B7BBC" w:rsidRPr="002145D5">
        <w:rPr>
          <w:color w:val="auto"/>
        </w:rPr>
        <w:t xml:space="preserve"> </w:t>
      </w:r>
      <w:r w:rsidRPr="002145D5">
        <w:rPr>
          <w:color w:val="auto"/>
        </w:rPr>
        <w:t>Eur.</w:t>
      </w:r>
    </w:p>
    <w:p w14:paraId="183CDBE9" w14:textId="77777777" w:rsidR="008F5A8E" w:rsidRPr="002145D5" w:rsidRDefault="008F5A8E" w:rsidP="00F63319">
      <w:pPr>
        <w:pStyle w:val="Default"/>
        <w:ind w:firstLine="992"/>
        <w:jc w:val="both"/>
        <w:rPr>
          <w:color w:val="auto"/>
        </w:rPr>
      </w:pPr>
      <w:r w:rsidRPr="002145D5">
        <w:rPr>
          <w:color w:val="auto"/>
        </w:rPr>
        <w:t>Informacija apie darbo užmokesčio ir socialinio draudimo sąnaudas pateikta 24-ojo VSAFAS priede.</w:t>
      </w:r>
    </w:p>
    <w:p w14:paraId="6E9D8887" w14:textId="77777777" w:rsidR="00C962D7" w:rsidRPr="002145D5" w:rsidRDefault="00C962D7" w:rsidP="00F63319">
      <w:pPr>
        <w:pStyle w:val="Default"/>
        <w:ind w:firstLine="992"/>
        <w:jc w:val="both"/>
        <w:rPr>
          <w:color w:val="auto"/>
        </w:rPr>
      </w:pPr>
    </w:p>
    <w:p w14:paraId="71CD2733" w14:textId="5A9A44C8" w:rsidR="008F5A8E" w:rsidRPr="002145D5" w:rsidRDefault="008F5A8E" w:rsidP="00F63319">
      <w:pPr>
        <w:spacing w:after="0" w:line="240" w:lineRule="auto"/>
        <w:ind w:firstLine="720"/>
        <w:rPr>
          <w:rFonts w:ascii="Times New Roman" w:hAnsi="Times New Roman" w:cs="Times New Roman"/>
          <w:b/>
          <w:bCs/>
          <w:i/>
          <w:iCs/>
          <w:sz w:val="24"/>
          <w:szCs w:val="24"/>
          <w:lang w:val="lt-LT"/>
        </w:rPr>
      </w:pPr>
      <w:r w:rsidRPr="002145D5">
        <w:rPr>
          <w:rFonts w:ascii="Times New Roman" w:hAnsi="Times New Roman" w:cs="Times New Roman"/>
          <w:b/>
          <w:bCs/>
          <w:i/>
          <w:iCs/>
          <w:sz w:val="24"/>
          <w:szCs w:val="24"/>
          <w:lang w:val="lt-LT"/>
        </w:rPr>
        <w:t xml:space="preserve">P23 </w:t>
      </w:r>
      <w:r w:rsidR="007604EA" w:rsidRPr="002145D5">
        <w:rPr>
          <w:rFonts w:ascii="Times New Roman" w:hAnsi="Times New Roman" w:cs="Times New Roman"/>
          <w:b/>
          <w:bCs/>
          <w:i/>
          <w:iCs/>
          <w:sz w:val="24"/>
          <w:szCs w:val="24"/>
          <w:lang w:val="lt-LT"/>
        </w:rPr>
        <w:t>„</w:t>
      </w:r>
      <w:r w:rsidRPr="002145D5">
        <w:rPr>
          <w:rFonts w:ascii="Times New Roman" w:hAnsi="Times New Roman" w:cs="Times New Roman"/>
          <w:b/>
          <w:bCs/>
          <w:i/>
          <w:iCs/>
          <w:sz w:val="24"/>
          <w:szCs w:val="24"/>
          <w:lang w:val="lt-LT"/>
        </w:rPr>
        <w:t>Finansinės ir investicinės veiklos rezultatas“</w:t>
      </w:r>
    </w:p>
    <w:p w14:paraId="54B92E75" w14:textId="77777777" w:rsidR="00487525" w:rsidRPr="002145D5" w:rsidRDefault="00487525" w:rsidP="00F63319">
      <w:pPr>
        <w:spacing w:after="0" w:line="240" w:lineRule="auto"/>
        <w:ind w:firstLine="720"/>
        <w:rPr>
          <w:rFonts w:ascii="Times New Roman" w:hAnsi="Times New Roman" w:cs="Times New Roman"/>
          <w:b/>
          <w:bCs/>
          <w:i/>
          <w:iCs/>
          <w:sz w:val="24"/>
          <w:szCs w:val="24"/>
          <w:lang w:val="lt-LT"/>
        </w:rPr>
      </w:pPr>
    </w:p>
    <w:p w14:paraId="6665BA26" w14:textId="4C87C89E" w:rsidR="008F5A8E" w:rsidRPr="002145D5" w:rsidRDefault="008F5A8E" w:rsidP="00F63319">
      <w:pPr>
        <w:pStyle w:val="Default"/>
        <w:ind w:firstLine="992"/>
        <w:jc w:val="both"/>
        <w:rPr>
          <w:color w:val="auto"/>
        </w:rPr>
      </w:pPr>
      <w:r w:rsidRPr="002145D5">
        <w:rPr>
          <w:color w:val="auto"/>
        </w:rPr>
        <w:t xml:space="preserve">Per ataskaitinį laikotarpį apskaitytas finansinės ir investicinės veiklos rezultatas yra </w:t>
      </w:r>
      <w:r w:rsidR="007B7BBC" w:rsidRPr="002145D5">
        <w:rPr>
          <w:color w:val="auto"/>
        </w:rPr>
        <w:t>0</w:t>
      </w:r>
      <w:r w:rsidR="007604EA" w:rsidRPr="002145D5">
        <w:rPr>
          <w:color w:val="auto"/>
        </w:rPr>
        <w:t>,00</w:t>
      </w:r>
      <w:r w:rsidR="00562E3C" w:rsidRPr="002145D5">
        <w:rPr>
          <w:color w:val="auto"/>
        </w:rPr>
        <w:t xml:space="preserve"> </w:t>
      </w:r>
      <w:r w:rsidRPr="002145D5">
        <w:rPr>
          <w:color w:val="auto"/>
        </w:rPr>
        <w:t>Eur. Jį sudaro:</w:t>
      </w:r>
    </w:p>
    <w:p w14:paraId="6405EAC4" w14:textId="709D743F" w:rsidR="001648DF" w:rsidRPr="002145D5" w:rsidRDefault="001648DF" w:rsidP="00F63319">
      <w:pPr>
        <w:pStyle w:val="Default"/>
        <w:ind w:firstLine="992"/>
        <w:jc w:val="both"/>
        <w:rPr>
          <w:color w:val="auto"/>
        </w:rPr>
      </w:pPr>
      <w:r w:rsidRPr="002145D5">
        <w:rPr>
          <w:color w:val="auto"/>
        </w:rPr>
        <w:t>- priskaičiuotos delspinigių pajamos už laiku nesumokėtas įmokas už ugdytinių išlaikymą įstaigoje 47,78 Eur;</w:t>
      </w:r>
    </w:p>
    <w:p w14:paraId="638182BB" w14:textId="54346B30" w:rsidR="001648DF" w:rsidRPr="002145D5" w:rsidRDefault="001648DF" w:rsidP="00F63319">
      <w:pPr>
        <w:pStyle w:val="Default"/>
        <w:ind w:firstLine="992"/>
        <w:jc w:val="both"/>
        <w:rPr>
          <w:color w:val="auto"/>
        </w:rPr>
      </w:pPr>
      <w:r w:rsidRPr="002145D5">
        <w:rPr>
          <w:color w:val="auto"/>
        </w:rPr>
        <w:t>- pervestinos finansinės ir investicinės veiklos pajamos -47,78 Eur;</w:t>
      </w:r>
    </w:p>
    <w:p w14:paraId="7A72750E" w14:textId="36B1F4B7" w:rsidR="008F5A8E" w:rsidRPr="002145D5" w:rsidRDefault="008F5A8E" w:rsidP="00F63319">
      <w:pPr>
        <w:pStyle w:val="Default"/>
        <w:ind w:firstLine="992"/>
        <w:jc w:val="both"/>
        <w:rPr>
          <w:color w:val="auto"/>
        </w:rPr>
      </w:pPr>
      <w:r w:rsidRPr="002145D5">
        <w:rPr>
          <w:color w:val="auto"/>
        </w:rPr>
        <w:t>-</w:t>
      </w:r>
      <w:r w:rsidR="007604EA" w:rsidRPr="002145D5">
        <w:rPr>
          <w:color w:val="auto"/>
        </w:rPr>
        <w:t xml:space="preserve"> </w:t>
      </w:r>
      <w:r w:rsidRPr="002145D5">
        <w:rPr>
          <w:color w:val="auto"/>
        </w:rPr>
        <w:t xml:space="preserve">delspinigiai už laiku nesumokėtas paslaugas tiekėjui </w:t>
      </w:r>
      <w:r w:rsidR="007B7BBC" w:rsidRPr="002145D5">
        <w:rPr>
          <w:color w:val="auto"/>
        </w:rPr>
        <w:t>0</w:t>
      </w:r>
      <w:r w:rsidR="007604EA" w:rsidRPr="002145D5">
        <w:rPr>
          <w:color w:val="auto"/>
        </w:rPr>
        <w:t>,00</w:t>
      </w:r>
      <w:r w:rsidR="00562E3C" w:rsidRPr="002145D5">
        <w:rPr>
          <w:color w:val="auto"/>
        </w:rPr>
        <w:t xml:space="preserve"> </w:t>
      </w:r>
      <w:r w:rsidRPr="002145D5">
        <w:rPr>
          <w:color w:val="auto"/>
        </w:rPr>
        <w:t>Eur;</w:t>
      </w:r>
    </w:p>
    <w:p w14:paraId="140191C0" w14:textId="11288C65" w:rsidR="008F5A8E" w:rsidRPr="002145D5" w:rsidRDefault="008F5A8E" w:rsidP="00F63319">
      <w:pPr>
        <w:pStyle w:val="Default"/>
        <w:ind w:firstLine="992"/>
        <w:jc w:val="both"/>
        <w:rPr>
          <w:color w:val="auto"/>
        </w:rPr>
      </w:pPr>
      <w:r w:rsidRPr="002145D5">
        <w:rPr>
          <w:color w:val="auto"/>
        </w:rPr>
        <w:t>-</w:t>
      </w:r>
      <w:r w:rsidR="007604EA" w:rsidRPr="002145D5">
        <w:rPr>
          <w:color w:val="auto"/>
        </w:rPr>
        <w:t xml:space="preserve"> </w:t>
      </w:r>
      <w:r w:rsidRPr="002145D5">
        <w:rPr>
          <w:color w:val="auto"/>
        </w:rPr>
        <w:t xml:space="preserve">nuostolis dėl valiutos kurso pasikeitimo </w:t>
      </w:r>
      <w:r w:rsidR="007B7BBC" w:rsidRPr="002145D5">
        <w:rPr>
          <w:color w:val="auto"/>
        </w:rPr>
        <w:t>0</w:t>
      </w:r>
      <w:r w:rsidR="007604EA" w:rsidRPr="002145D5">
        <w:rPr>
          <w:color w:val="auto"/>
        </w:rPr>
        <w:t>,00</w:t>
      </w:r>
      <w:r w:rsidRPr="002145D5">
        <w:rPr>
          <w:color w:val="auto"/>
        </w:rPr>
        <w:t xml:space="preserve"> Eur.</w:t>
      </w:r>
    </w:p>
    <w:p w14:paraId="1B412960" w14:textId="5D60C48D" w:rsidR="008F5A8E" w:rsidRPr="002145D5" w:rsidRDefault="008F5A8E" w:rsidP="00F63319">
      <w:pPr>
        <w:pStyle w:val="Default"/>
        <w:ind w:firstLine="992"/>
        <w:jc w:val="both"/>
        <w:rPr>
          <w:color w:val="auto"/>
        </w:rPr>
      </w:pPr>
      <w:r w:rsidRPr="002145D5">
        <w:rPr>
          <w:color w:val="auto"/>
        </w:rPr>
        <w:lastRenderedPageBreak/>
        <w:t>Finansinės ir investicinės veiklos pajamos ir sąnaudos pateiktos 6-ojo VSAFAS 4 priede.</w:t>
      </w:r>
    </w:p>
    <w:p w14:paraId="2B74D033" w14:textId="77777777" w:rsidR="00CE42D9" w:rsidRPr="002145D5" w:rsidRDefault="00CE42D9" w:rsidP="00F63319">
      <w:pPr>
        <w:spacing w:after="0" w:line="240" w:lineRule="auto"/>
        <w:ind w:firstLine="720"/>
        <w:rPr>
          <w:rFonts w:ascii="Times New Roman" w:hAnsi="Times New Roman" w:cs="Times New Roman"/>
          <w:b/>
          <w:bCs/>
          <w:i/>
          <w:iCs/>
          <w:sz w:val="24"/>
          <w:szCs w:val="24"/>
          <w:lang w:val="lt-LT"/>
        </w:rPr>
      </w:pPr>
    </w:p>
    <w:p w14:paraId="1407C1D3" w14:textId="53E8F7BC" w:rsidR="008F5A8E" w:rsidRPr="002145D5" w:rsidRDefault="008F5A8E" w:rsidP="00F63319">
      <w:pPr>
        <w:spacing w:after="0" w:line="240" w:lineRule="auto"/>
        <w:ind w:firstLine="720"/>
        <w:rPr>
          <w:rFonts w:ascii="Times New Roman" w:hAnsi="Times New Roman" w:cs="Times New Roman"/>
          <w:b/>
          <w:bCs/>
          <w:i/>
          <w:iCs/>
          <w:sz w:val="24"/>
          <w:szCs w:val="24"/>
          <w:lang w:val="lt-LT"/>
        </w:rPr>
      </w:pPr>
      <w:r w:rsidRPr="002145D5">
        <w:rPr>
          <w:rFonts w:ascii="Times New Roman" w:hAnsi="Times New Roman" w:cs="Times New Roman"/>
          <w:b/>
          <w:bCs/>
          <w:i/>
          <w:iCs/>
          <w:sz w:val="24"/>
          <w:szCs w:val="24"/>
          <w:lang w:val="lt-LT"/>
        </w:rPr>
        <w:t>Nebalansinė apskaita</w:t>
      </w:r>
    </w:p>
    <w:p w14:paraId="747EC2B6" w14:textId="77777777" w:rsidR="00487525" w:rsidRPr="002145D5" w:rsidRDefault="00487525" w:rsidP="00F63319">
      <w:pPr>
        <w:spacing w:after="0" w:line="240" w:lineRule="auto"/>
        <w:ind w:firstLine="720"/>
        <w:rPr>
          <w:rFonts w:ascii="Times New Roman" w:hAnsi="Times New Roman" w:cs="Times New Roman"/>
          <w:b/>
          <w:bCs/>
          <w:i/>
          <w:iCs/>
          <w:sz w:val="24"/>
          <w:szCs w:val="24"/>
          <w:lang w:val="lt-LT"/>
        </w:rPr>
      </w:pPr>
    </w:p>
    <w:p w14:paraId="08A37341" w14:textId="232D018D" w:rsidR="008F5A8E" w:rsidRPr="002145D5" w:rsidRDefault="00562E3C" w:rsidP="00F63319">
      <w:pPr>
        <w:pStyle w:val="Default"/>
        <w:ind w:firstLine="992"/>
        <w:jc w:val="both"/>
        <w:rPr>
          <w:color w:val="auto"/>
        </w:rPr>
      </w:pPr>
      <w:r w:rsidRPr="002145D5">
        <w:rPr>
          <w:color w:val="auto"/>
        </w:rPr>
        <w:t>Įstaigų</w:t>
      </w:r>
      <w:r w:rsidR="008F5A8E" w:rsidRPr="002145D5">
        <w:rPr>
          <w:color w:val="auto"/>
        </w:rPr>
        <w:t xml:space="preserve"> apskaitoje registruojamas tik jos įsigytas ir patikėjimo teise valdomas, naudojamas ir disponuojamas valstybės turtas, finansavimo sumos ir įsipareigojimai, pajamos ir sąnaudos.</w:t>
      </w:r>
    </w:p>
    <w:p w14:paraId="01892F8D" w14:textId="77777777" w:rsidR="008F5A8E" w:rsidRPr="002145D5" w:rsidRDefault="008F5A8E" w:rsidP="00F63319">
      <w:pPr>
        <w:pStyle w:val="Default"/>
        <w:ind w:firstLine="992"/>
        <w:jc w:val="both"/>
        <w:rPr>
          <w:color w:val="auto"/>
        </w:rPr>
      </w:pPr>
      <w:r w:rsidRPr="002145D5">
        <w:rPr>
          <w:color w:val="auto"/>
        </w:rPr>
        <w:t>Išsinuomotas, pagal panaudos ar kitas sutartis gautas ar perduotas turtas, naudojimui atiduotas ūkinis inventorius, registruojamas nebalansinėse sąskaitose.</w:t>
      </w:r>
    </w:p>
    <w:p w14:paraId="06F1EAC6" w14:textId="76A7F924" w:rsidR="008F5A8E" w:rsidRPr="002145D5" w:rsidRDefault="008F5A8E" w:rsidP="00F63319">
      <w:pPr>
        <w:pStyle w:val="Default"/>
        <w:ind w:firstLine="992"/>
        <w:jc w:val="both"/>
        <w:rPr>
          <w:color w:val="auto"/>
        </w:rPr>
      </w:pPr>
      <w:r w:rsidRPr="002145D5">
        <w:rPr>
          <w:color w:val="auto"/>
        </w:rPr>
        <w:t>Nebalansinėse sąskaitose 202</w:t>
      </w:r>
      <w:r w:rsidR="000852BE" w:rsidRPr="002145D5">
        <w:rPr>
          <w:color w:val="auto"/>
        </w:rPr>
        <w:t>5</w:t>
      </w:r>
      <w:r w:rsidRPr="002145D5">
        <w:rPr>
          <w:color w:val="auto"/>
        </w:rPr>
        <w:t xml:space="preserve"> metų gruodžio 31 dienai užregistruota:</w:t>
      </w:r>
    </w:p>
    <w:p w14:paraId="09C86A67" w14:textId="1B30C531" w:rsidR="008F5A8E" w:rsidRPr="002145D5" w:rsidRDefault="008F5A8E" w:rsidP="00F63319">
      <w:pPr>
        <w:pStyle w:val="Default"/>
        <w:ind w:firstLine="992"/>
        <w:jc w:val="both"/>
        <w:rPr>
          <w:color w:val="auto"/>
        </w:rPr>
      </w:pPr>
      <w:r w:rsidRPr="002145D5">
        <w:rPr>
          <w:color w:val="auto"/>
        </w:rPr>
        <w:t xml:space="preserve">- išsinuomotas turtas </w:t>
      </w:r>
      <w:r w:rsidR="00CE42D9" w:rsidRPr="002145D5">
        <w:rPr>
          <w:color w:val="auto"/>
        </w:rPr>
        <w:t>0</w:t>
      </w:r>
      <w:r w:rsidR="00297D8B" w:rsidRPr="002145D5">
        <w:rPr>
          <w:color w:val="auto"/>
        </w:rPr>
        <w:t>,00</w:t>
      </w:r>
      <w:r w:rsidR="00CE42D9" w:rsidRPr="002145D5">
        <w:rPr>
          <w:color w:val="auto"/>
        </w:rPr>
        <w:t xml:space="preserve"> </w:t>
      </w:r>
      <w:r w:rsidRPr="002145D5">
        <w:rPr>
          <w:color w:val="auto"/>
        </w:rPr>
        <w:t>Eur;</w:t>
      </w:r>
    </w:p>
    <w:p w14:paraId="20E5FD9C" w14:textId="76C5F2A0" w:rsidR="000852BE" w:rsidRPr="002145D5" w:rsidRDefault="000852BE" w:rsidP="00F63319">
      <w:pPr>
        <w:pStyle w:val="Default"/>
        <w:ind w:firstLine="992"/>
        <w:jc w:val="both"/>
        <w:rPr>
          <w:color w:val="auto"/>
        </w:rPr>
      </w:pPr>
      <w:r w:rsidRPr="002145D5">
        <w:rPr>
          <w:color w:val="auto"/>
        </w:rPr>
        <w:t>- saugoti priimtas turtas 83,80Eur</w:t>
      </w:r>
    </w:p>
    <w:p w14:paraId="68A6A06F" w14:textId="6378CD4B" w:rsidR="008F5A8E" w:rsidRPr="002145D5" w:rsidRDefault="008F5A8E" w:rsidP="00F63319">
      <w:pPr>
        <w:pStyle w:val="Default"/>
        <w:ind w:firstLine="992"/>
        <w:jc w:val="both"/>
        <w:rPr>
          <w:color w:val="auto"/>
        </w:rPr>
      </w:pPr>
      <w:r w:rsidRPr="002145D5">
        <w:rPr>
          <w:color w:val="auto"/>
        </w:rPr>
        <w:t>- pagal panaudos sutartis gautas turtas</w:t>
      </w:r>
      <w:r w:rsidR="00297D8B" w:rsidRPr="002145D5">
        <w:rPr>
          <w:color w:val="auto"/>
        </w:rPr>
        <w:t xml:space="preserve"> 39135,19 </w:t>
      </w:r>
      <w:r w:rsidRPr="002145D5">
        <w:rPr>
          <w:color w:val="auto"/>
        </w:rPr>
        <w:t>Eur;</w:t>
      </w:r>
    </w:p>
    <w:p w14:paraId="5B65AE8F" w14:textId="613C53B2" w:rsidR="008F5A8E" w:rsidRPr="002145D5" w:rsidRDefault="008F5A8E" w:rsidP="00F63319">
      <w:pPr>
        <w:pStyle w:val="Default"/>
        <w:ind w:firstLine="992"/>
        <w:jc w:val="both"/>
        <w:rPr>
          <w:color w:val="auto"/>
        </w:rPr>
      </w:pPr>
      <w:r w:rsidRPr="002145D5">
        <w:rPr>
          <w:color w:val="auto"/>
        </w:rPr>
        <w:t>- naudojamas ūkinis inventorius</w:t>
      </w:r>
      <w:r w:rsidR="00C05CBF" w:rsidRPr="002145D5">
        <w:rPr>
          <w:color w:val="auto"/>
        </w:rPr>
        <w:t xml:space="preserve"> </w:t>
      </w:r>
      <w:r w:rsidR="001B57A7" w:rsidRPr="002145D5">
        <w:rPr>
          <w:color w:val="auto"/>
        </w:rPr>
        <w:t>236009,56</w:t>
      </w:r>
      <w:r w:rsidRPr="002145D5">
        <w:rPr>
          <w:color w:val="auto"/>
        </w:rPr>
        <w:t xml:space="preserve"> Eur;</w:t>
      </w:r>
    </w:p>
    <w:p w14:paraId="66E67937" w14:textId="7808EDB3" w:rsidR="008F5A8E" w:rsidRPr="002145D5" w:rsidRDefault="008F5A8E" w:rsidP="00F63319">
      <w:pPr>
        <w:pStyle w:val="Default"/>
        <w:ind w:firstLine="992"/>
        <w:jc w:val="both"/>
        <w:rPr>
          <w:color w:val="auto"/>
        </w:rPr>
      </w:pPr>
      <w:r w:rsidRPr="002145D5">
        <w:rPr>
          <w:color w:val="auto"/>
        </w:rPr>
        <w:t>-</w:t>
      </w:r>
      <w:r w:rsidR="00297D8B" w:rsidRPr="002145D5">
        <w:rPr>
          <w:color w:val="auto"/>
        </w:rPr>
        <w:t xml:space="preserve"> </w:t>
      </w:r>
      <w:r w:rsidRPr="002145D5">
        <w:rPr>
          <w:color w:val="auto"/>
        </w:rPr>
        <w:t xml:space="preserve">gautinos neapskaitytos baudos </w:t>
      </w:r>
      <w:r w:rsidR="007B7BBC" w:rsidRPr="002145D5">
        <w:rPr>
          <w:color w:val="auto"/>
        </w:rPr>
        <w:t>0</w:t>
      </w:r>
      <w:r w:rsidR="00395215" w:rsidRPr="002145D5">
        <w:rPr>
          <w:color w:val="auto"/>
        </w:rPr>
        <w:t>,00</w:t>
      </w:r>
      <w:r w:rsidR="007B7BBC" w:rsidRPr="002145D5">
        <w:rPr>
          <w:color w:val="auto"/>
        </w:rPr>
        <w:t xml:space="preserve"> </w:t>
      </w:r>
      <w:r w:rsidRPr="002145D5">
        <w:rPr>
          <w:color w:val="auto"/>
        </w:rPr>
        <w:t>Eur.</w:t>
      </w:r>
    </w:p>
    <w:p w14:paraId="53305462" w14:textId="77777777" w:rsidR="000D0C99" w:rsidRPr="002145D5" w:rsidRDefault="000D0C99" w:rsidP="00F63319">
      <w:pPr>
        <w:pStyle w:val="Default"/>
        <w:ind w:firstLine="992"/>
        <w:jc w:val="both"/>
        <w:rPr>
          <w:color w:val="auto"/>
        </w:rPr>
      </w:pPr>
      <w:bookmarkStart w:id="15" w:name="_GoBack"/>
      <w:bookmarkEnd w:id="15"/>
    </w:p>
    <w:p w14:paraId="32C527F2" w14:textId="41722633" w:rsidR="008F5A8E" w:rsidRPr="002145D5" w:rsidRDefault="008F5A8E" w:rsidP="00F63319">
      <w:pPr>
        <w:pStyle w:val="Default"/>
        <w:ind w:firstLine="992"/>
        <w:jc w:val="both"/>
        <w:rPr>
          <w:color w:val="auto"/>
        </w:rPr>
      </w:pPr>
      <w:r w:rsidRPr="002145D5">
        <w:rPr>
          <w:color w:val="auto"/>
        </w:rPr>
        <w:t>Kitų reikšmingų įvykių per ataskaitinį laikotarpį nebuvo.</w:t>
      </w:r>
    </w:p>
    <w:p w14:paraId="509A3725" w14:textId="53D90C9D" w:rsidR="008F5A8E" w:rsidRPr="002145D5" w:rsidRDefault="008F5A8E" w:rsidP="00F63319">
      <w:pPr>
        <w:pStyle w:val="Default"/>
        <w:ind w:firstLine="992"/>
        <w:jc w:val="both"/>
        <w:rPr>
          <w:color w:val="auto"/>
        </w:rPr>
      </w:pPr>
      <w:r w:rsidRPr="002145D5">
        <w:rPr>
          <w:color w:val="auto"/>
        </w:rPr>
        <w:t>Parengtų ataskaitų VSAKIS ir „FVAIS“ sistemoje duomenys, paskutinei ataskaitinio laikotarpio dienai, sutampa. Dėl ataskaitų pastabų numeravimo ir korektiškų ataskaitų pavadinimų, jos suformuotos ir pateiktos iš VSAKIS.</w:t>
      </w:r>
    </w:p>
    <w:p w14:paraId="4742642D" w14:textId="77777777" w:rsidR="008F5A8E" w:rsidRPr="002145D5" w:rsidRDefault="008F5A8E" w:rsidP="00F63319">
      <w:pPr>
        <w:pStyle w:val="Default"/>
        <w:ind w:firstLine="720"/>
        <w:jc w:val="both"/>
        <w:rPr>
          <w:color w:val="auto"/>
        </w:rPr>
      </w:pPr>
    </w:p>
    <w:p w14:paraId="5909F51A" w14:textId="77777777" w:rsidR="008F5A8E" w:rsidRPr="002145D5" w:rsidRDefault="008F5A8E" w:rsidP="00F63319">
      <w:pPr>
        <w:pStyle w:val="Default"/>
        <w:ind w:firstLine="720"/>
        <w:jc w:val="both"/>
        <w:rPr>
          <w:color w:val="auto"/>
        </w:rPr>
      </w:pPr>
      <w:r w:rsidRPr="002145D5">
        <w:rPr>
          <w:color w:val="auto"/>
        </w:rPr>
        <w:t>PRIDEDAMA:</w:t>
      </w:r>
    </w:p>
    <w:p w14:paraId="6E0CCFB8" w14:textId="7B84A68E" w:rsidR="008F5A8E" w:rsidRPr="002145D5" w:rsidRDefault="008F5A8E" w:rsidP="00F63319">
      <w:pPr>
        <w:pStyle w:val="Default"/>
        <w:ind w:firstLine="992"/>
        <w:jc w:val="both"/>
        <w:rPr>
          <w:color w:val="auto"/>
        </w:rPr>
      </w:pPr>
      <w:r w:rsidRPr="002145D5">
        <w:rPr>
          <w:color w:val="auto"/>
        </w:rPr>
        <w:t>202</w:t>
      </w:r>
      <w:r w:rsidR="00E96DAF" w:rsidRPr="002145D5">
        <w:rPr>
          <w:color w:val="auto"/>
        </w:rPr>
        <w:t>5</w:t>
      </w:r>
      <w:r w:rsidRPr="002145D5">
        <w:rPr>
          <w:color w:val="auto"/>
        </w:rPr>
        <w:t xml:space="preserve"> m. gruodžio mėn. 31 d. finansinių ataskaitų rinkinys</w:t>
      </w:r>
      <w:r w:rsidR="00562E3C" w:rsidRPr="002145D5">
        <w:rPr>
          <w:color w:val="auto"/>
        </w:rPr>
        <w:t xml:space="preserve"> </w:t>
      </w:r>
      <w:r w:rsidRPr="002145D5">
        <w:rPr>
          <w:color w:val="auto"/>
        </w:rPr>
        <w:t>(VSAKIS), 1 egz.,</w:t>
      </w:r>
      <w:r w:rsidR="00C962D7" w:rsidRPr="002145D5">
        <w:rPr>
          <w:color w:val="auto"/>
        </w:rPr>
        <w:t xml:space="preserve"> </w:t>
      </w:r>
      <w:r w:rsidR="002145D5" w:rsidRPr="002145D5">
        <w:rPr>
          <w:color w:val="auto"/>
        </w:rPr>
        <w:t>95</w:t>
      </w:r>
      <w:r w:rsidRPr="002145D5">
        <w:rPr>
          <w:color w:val="auto"/>
        </w:rPr>
        <w:t xml:space="preserve"> lapai.</w:t>
      </w:r>
    </w:p>
    <w:p w14:paraId="3A123EF3" w14:textId="40722F3F" w:rsidR="00E96DAF" w:rsidRPr="002145D5" w:rsidRDefault="00E96DAF" w:rsidP="00F63319">
      <w:pPr>
        <w:pStyle w:val="Default"/>
        <w:ind w:firstLine="992"/>
        <w:jc w:val="both"/>
        <w:rPr>
          <w:color w:val="auto"/>
        </w:rPr>
      </w:pPr>
      <w:r w:rsidRPr="002145D5">
        <w:rPr>
          <w:color w:val="auto"/>
        </w:rPr>
        <w:t>Kontrolių sąrašas, 1 egz., 1 lapas.</w:t>
      </w:r>
    </w:p>
    <w:p w14:paraId="0A7F92A7" w14:textId="5E4F3011" w:rsidR="008F5A8E" w:rsidRPr="002145D5" w:rsidRDefault="008F5A8E" w:rsidP="00F63319">
      <w:pPr>
        <w:spacing w:after="0" w:line="240" w:lineRule="auto"/>
        <w:ind w:left="4535"/>
        <w:jc w:val="both"/>
        <w:rPr>
          <w:rFonts w:ascii="Times New Roman" w:eastAsia="Times New Roman" w:hAnsi="Times New Roman" w:cs="Times New Roman"/>
          <w:sz w:val="24"/>
          <w:szCs w:val="24"/>
          <w:lang w:val="lt-LT"/>
        </w:rPr>
      </w:pPr>
    </w:p>
    <w:p w14:paraId="367BCABF" w14:textId="77777777" w:rsidR="00487525" w:rsidRPr="002145D5" w:rsidRDefault="00487525" w:rsidP="00F63319">
      <w:pPr>
        <w:spacing w:after="0" w:line="240" w:lineRule="auto"/>
        <w:ind w:left="4535"/>
        <w:jc w:val="both"/>
        <w:rPr>
          <w:rFonts w:ascii="Times New Roman" w:eastAsia="Times New Roman" w:hAnsi="Times New Roman" w:cs="Times New Roman"/>
          <w:sz w:val="24"/>
          <w:szCs w:val="24"/>
          <w:lang w:val="lt-LT"/>
        </w:rPr>
      </w:pPr>
    </w:p>
    <w:p w14:paraId="1EF3DBC9" w14:textId="77777777" w:rsidR="008F5A8E" w:rsidRPr="002145D5" w:rsidRDefault="008F5A8E" w:rsidP="00F63319">
      <w:pPr>
        <w:spacing w:after="0" w:line="240" w:lineRule="auto"/>
        <w:ind w:left="4535"/>
        <w:jc w:val="both"/>
        <w:rPr>
          <w:rFonts w:ascii="Times New Roman" w:eastAsia="Times New Roman" w:hAnsi="Times New Roman" w:cs="Times New Roman"/>
          <w:sz w:val="24"/>
          <w:szCs w:val="24"/>
          <w:lang w:val="lt-LT"/>
        </w:rPr>
      </w:pPr>
    </w:p>
    <w:p w14:paraId="309A00B4" w14:textId="57E78346" w:rsidR="005D3DAF" w:rsidRPr="002145D5" w:rsidRDefault="0087691B" w:rsidP="00F63319">
      <w:pPr>
        <w:spacing w:after="0" w:line="240" w:lineRule="auto"/>
        <w:rPr>
          <w:rFonts w:ascii="Times New Roman" w:hAnsi="Times New Roman" w:cs="Times New Roman"/>
          <w:sz w:val="24"/>
          <w:szCs w:val="24"/>
          <w:lang w:val="lt-LT"/>
        </w:rPr>
      </w:pPr>
      <w:r w:rsidRPr="002145D5">
        <w:rPr>
          <w:rFonts w:ascii="Times New Roman" w:hAnsi="Times New Roman" w:cs="Times New Roman"/>
          <w:sz w:val="24"/>
          <w:szCs w:val="24"/>
          <w:lang w:val="lt-LT"/>
        </w:rPr>
        <w:t>Įstaigos vadovas</w:t>
      </w:r>
      <w:r w:rsidRPr="002145D5">
        <w:rPr>
          <w:rFonts w:ascii="Times New Roman" w:hAnsi="Times New Roman" w:cs="Times New Roman"/>
          <w:sz w:val="24"/>
          <w:szCs w:val="24"/>
          <w:lang w:val="lt-LT"/>
        </w:rPr>
        <w:tab/>
      </w:r>
      <w:r w:rsidRPr="002145D5">
        <w:rPr>
          <w:rFonts w:ascii="Times New Roman" w:hAnsi="Times New Roman" w:cs="Times New Roman"/>
          <w:sz w:val="24"/>
          <w:szCs w:val="24"/>
          <w:lang w:val="lt-LT"/>
        </w:rPr>
        <w:tab/>
      </w:r>
      <w:r w:rsidRPr="002145D5">
        <w:rPr>
          <w:rFonts w:ascii="Times New Roman" w:hAnsi="Times New Roman" w:cs="Times New Roman"/>
          <w:sz w:val="24"/>
          <w:szCs w:val="24"/>
          <w:lang w:val="lt-LT"/>
        </w:rPr>
        <w:tab/>
      </w:r>
      <w:r w:rsidRPr="002145D5">
        <w:rPr>
          <w:rFonts w:ascii="Times New Roman" w:hAnsi="Times New Roman" w:cs="Times New Roman"/>
          <w:sz w:val="24"/>
          <w:szCs w:val="24"/>
          <w:lang w:val="lt-LT"/>
        </w:rPr>
        <w:tab/>
      </w:r>
      <w:r w:rsidRPr="002145D5">
        <w:rPr>
          <w:rFonts w:ascii="Times New Roman" w:hAnsi="Times New Roman" w:cs="Times New Roman"/>
          <w:sz w:val="24"/>
          <w:szCs w:val="24"/>
          <w:lang w:val="lt-LT"/>
        </w:rPr>
        <w:tab/>
      </w:r>
      <w:r w:rsidRPr="002145D5">
        <w:rPr>
          <w:rFonts w:ascii="Times New Roman" w:hAnsi="Times New Roman" w:cs="Times New Roman"/>
          <w:sz w:val="24"/>
          <w:szCs w:val="24"/>
          <w:lang w:val="lt-LT"/>
        </w:rPr>
        <w:tab/>
      </w:r>
      <w:r w:rsidR="002A5701" w:rsidRPr="002145D5">
        <w:rPr>
          <w:rFonts w:ascii="Times New Roman" w:hAnsi="Times New Roman" w:cs="Times New Roman"/>
          <w:sz w:val="24"/>
          <w:szCs w:val="24"/>
          <w:lang w:val="lt-LT"/>
        </w:rPr>
        <w:tab/>
      </w:r>
      <w:r w:rsidR="002A5701" w:rsidRPr="002145D5">
        <w:rPr>
          <w:rFonts w:ascii="Times New Roman" w:hAnsi="Times New Roman" w:cs="Times New Roman"/>
          <w:sz w:val="24"/>
          <w:szCs w:val="24"/>
          <w:lang w:val="lt-LT"/>
        </w:rPr>
        <w:tab/>
      </w:r>
      <w:r w:rsidR="007B7BBC" w:rsidRPr="002145D5">
        <w:rPr>
          <w:rFonts w:ascii="Times New Roman" w:hAnsi="Times New Roman" w:cs="Times New Roman"/>
          <w:sz w:val="24"/>
          <w:szCs w:val="24"/>
          <w:lang w:val="lt-LT"/>
        </w:rPr>
        <w:t>Roberta Jankūnienė</w:t>
      </w:r>
    </w:p>
    <w:p w14:paraId="43F9A8AC" w14:textId="77777777" w:rsidR="002A5701" w:rsidRPr="002145D5" w:rsidRDefault="002A5701" w:rsidP="00F63319">
      <w:pPr>
        <w:spacing w:after="0" w:line="240" w:lineRule="auto"/>
        <w:rPr>
          <w:rFonts w:ascii="Times New Roman" w:hAnsi="Times New Roman" w:cs="Times New Roman"/>
          <w:sz w:val="24"/>
          <w:szCs w:val="24"/>
          <w:lang w:val="lt-LT"/>
        </w:rPr>
      </w:pPr>
    </w:p>
    <w:p w14:paraId="5FB4FFAB" w14:textId="60527F38" w:rsidR="0087691B" w:rsidRPr="002145D5" w:rsidRDefault="0087691B" w:rsidP="00F63319">
      <w:pPr>
        <w:spacing w:after="0" w:line="240" w:lineRule="auto"/>
        <w:rPr>
          <w:rFonts w:ascii="Times New Roman" w:hAnsi="Times New Roman" w:cs="Times New Roman"/>
          <w:sz w:val="24"/>
          <w:szCs w:val="24"/>
          <w:lang w:val="lt-LT"/>
        </w:rPr>
      </w:pPr>
      <w:r w:rsidRPr="002145D5">
        <w:rPr>
          <w:rFonts w:ascii="Times New Roman" w:hAnsi="Times New Roman" w:cs="Times New Roman"/>
          <w:sz w:val="24"/>
          <w:szCs w:val="24"/>
          <w:lang w:val="lt-LT"/>
        </w:rPr>
        <w:t>Šiaulių apskaitos centro vyr. buhalteris</w:t>
      </w:r>
      <w:r w:rsidRPr="002145D5">
        <w:rPr>
          <w:rFonts w:ascii="Times New Roman" w:hAnsi="Times New Roman" w:cs="Times New Roman"/>
          <w:sz w:val="24"/>
          <w:szCs w:val="24"/>
          <w:lang w:val="lt-LT"/>
        </w:rPr>
        <w:tab/>
      </w:r>
      <w:r w:rsidRPr="002145D5">
        <w:rPr>
          <w:rFonts w:ascii="Times New Roman" w:hAnsi="Times New Roman" w:cs="Times New Roman"/>
          <w:sz w:val="24"/>
          <w:szCs w:val="24"/>
          <w:lang w:val="lt-LT"/>
        </w:rPr>
        <w:tab/>
      </w:r>
      <w:r w:rsidRPr="002145D5">
        <w:rPr>
          <w:rFonts w:ascii="Times New Roman" w:hAnsi="Times New Roman" w:cs="Times New Roman"/>
          <w:sz w:val="24"/>
          <w:szCs w:val="24"/>
          <w:lang w:val="lt-LT"/>
        </w:rPr>
        <w:tab/>
      </w:r>
      <w:r w:rsidR="002A5701" w:rsidRPr="002145D5">
        <w:rPr>
          <w:rFonts w:ascii="Times New Roman" w:hAnsi="Times New Roman" w:cs="Times New Roman"/>
          <w:sz w:val="24"/>
          <w:szCs w:val="24"/>
          <w:lang w:val="lt-LT"/>
        </w:rPr>
        <w:tab/>
      </w:r>
      <w:r w:rsidR="002A5701" w:rsidRPr="002145D5">
        <w:rPr>
          <w:rFonts w:ascii="Times New Roman" w:hAnsi="Times New Roman" w:cs="Times New Roman"/>
          <w:sz w:val="24"/>
          <w:szCs w:val="24"/>
          <w:lang w:val="lt-LT"/>
        </w:rPr>
        <w:tab/>
      </w:r>
      <w:r w:rsidR="007B7BBC" w:rsidRPr="002145D5">
        <w:rPr>
          <w:rFonts w:ascii="Times New Roman" w:hAnsi="Times New Roman" w:cs="Times New Roman"/>
          <w:sz w:val="24"/>
          <w:szCs w:val="24"/>
          <w:lang w:val="lt-LT"/>
        </w:rPr>
        <w:t>Stanislava Vaičiulienė</w:t>
      </w:r>
    </w:p>
    <w:sectPr w:rsidR="0087691B" w:rsidRPr="002145D5" w:rsidSect="00840486">
      <w:footerReference w:type="default" r:id="rId8"/>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C2491" w14:textId="77777777" w:rsidR="00EF7E7D" w:rsidRDefault="00EF7E7D" w:rsidP="0087691B">
      <w:pPr>
        <w:spacing w:after="0" w:line="240" w:lineRule="auto"/>
      </w:pPr>
      <w:r>
        <w:separator/>
      </w:r>
    </w:p>
  </w:endnote>
  <w:endnote w:type="continuationSeparator" w:id="0">
    <w:p w14:paraId="74259A61" w14:textId="77777777" w:rsidR="00EF7E7D" w:rsidRDefault="00EF7E7D"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4103271"/>
      <w:docPartObj>
        <w:docPartGallery w:val="Page Numbers (Bottom of Page)"/>
        <w:docPartUnique/>
      </w:docPartObj>
    </w:sdtPr>
    <w:sdtEndPr>
      <w:rPr>
        <w:noProof/>
      </w:rPr>
    </w:sdtEndPr>
    <w:sdtContent>
      <w:p w14:paraId="4ACD07D2" w14:textId="71597346" w:rsidR="004B0A0D" w:rsidRDefault="004B0A0D">
        <w:pPr>
          <w:pStyle w:val="Porat"/>
          <w:jc w:val="right"/>
        </w:pPr>
        <w:r>
          <w:fldChar w:fldCharType="begin"/>
        </w:r>
        <w:r>
          <w:instrText xml:space="preserve"> PAGE   \* MERGEFORMAT </w:instrText>
        </w:r>
        <w:r>
          <w:fldChar w:fldCharType="separate"/>
        </w:r>
        <w:r>
          <w:rPr>
            <w:noProof/>
          </w:rPr>
          <w:t>4</w:t>
        </w:r>
        <w:r>
          <w:rPr>
            <w:noProof/>
          </w:rPr>
          <w:fldChar w:fldCharType="end"/>
        </w:r>
      </w:p>
    </w:sdtContent>
  </w:sdt>
  <w:p w14:paraId="72DFDBE1" w14:textId="77777777" w:rsidR="004B0A0D" w:rsidRDefault="004B0A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F3D35" w14:textId="77777777" w:rsidR="00EF7E7D" w:rsidRDefault="00EF7E7D" w:rsidP="0087691B">
      <w:pPr>
        <w:spacing w:after="0" w:line="240" w:lineRule="auto"/>
      </w:pPr>
      <w:r>
        <w:separator/>
      </w:r>
    </w:p>
  </w:footnote>
  <w:footnote w:type="continuationSeparator" w:id="0">
    <w:p w14:paraId="4FE5771C" w14:textId="77777777" w:rsidR="00EF7E7D" w:rsidRDefault="00EF7E7D"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6"/>
  </w:num>
  <w:num w:numId="3">
    <w:abstractNumId w:val="0"/>
  </w:num>
  <w:num w:numId="4">
    <w:abstractNumId w:val="1"/>
  </w:num>
  <w:num w:numId="5">
    <w:abstractNumId w:val="2"/>
  </w:num>
  <w:num w:numId="6">
    <w:abstractNumId w:val="3"/>
  </w:num>
  <w:num w:numId="7">
    <w:abstractNumId w:val="4"/>
  </w:num>
  <w:num w:numId="8">
    <w:abstractNumId w:val="7"/>
  </w:num>
  <w:num w:numId="9">
    <w:abstractNumId w:val="8"/>
  </w:num>
  <w:num w:numId="10">
    <w:abstractNumId w:val="5"/>
  </w:num>
  <w:num w:numId="11">
    <w:abstractNumId w:val="10"/>
  </w:num>
  <w:num w:numId="12">
    <w:abstractNumId w:val="13"/>
  </w:num>
  <w:num w:numId="13">
    <w:abstractNumId w:val="14"/>
  </w:num>
  <w:num w:numId="14">
    <w:abstractNumId w:val="16"/>
  </w:num>
  <w:num w:numId="15">
    <w:abstractNumId w:val="15"/>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74"/>
    <w:rsid w:val="00003B15"/>
    <w:rsid w:val="0002643F"/>
    <w:rsid w:val="0003197C"/>
    <w:rsid w:val="00041B7B"/>
    <w:rsid w:val="00055E79"/>
    <w:rsid w:val="00056078"/>
    <w:rsid w:val="00074020"/>
    <w:rsid w:val="000852BE"/>
    <w:rsid w:val="00093E83"/>
    <w:rsid w:val="000B4C34"/>
    <w:rsid w:val="000B4C9C"/>
    <w:rsid w:val="000C6FA3"/>
    <w:rsid w:val="000D0C99"/>
    <w:rsid w:val="000D30E7"/>
    <w:rsid w:val="000D6119"/>
    <w:rsid w:val="000F3A4D"/>
    <w:rsid w:val="000F79A0"/>
    <w:rsid w:val="00103EDF"/>
    <w:rsid w:val="00116898"/>
    <w:rsid w:val="00121425"/>
    <w:rsid w:val="00133D76"/>
    <w:rsid w:val="00134216"/>
    <w:rsid w:val="001364C9"/>
    <w:rsid w:val="00152AC2"/>
    <w:rsid w:val="001648DF"/>
    <w:rsid w:val="00173EE8"/>
    <w:rsid w:val="0019395B"/>
    <w:rsid w:val="001A5C17"/>
    <w:rsid w:val="001B1E5C"/>
    <w:rsid w:val="001B2416"/>
    <w:rsid w:val="001B261F"/>
    <w:rsid w:val="001B55E4"/>
    <w:rsid w:val="001B57A7"/>
    <w:rsid w:val="001D54C1"/>
    <w:rsid w:val="001D6108"/>
    <w:rsid w:val="001F5C43"/>
    <w:rsid w:val="00201C01"/>
    <w:rsid w:val="002070A3"/>
    <w:rsid w:val="002112D2"/>
    <w:rsid w:val="00211992"/>
    <w:rsid w:val="002145D5"/>
    <w:rsid w:val="00224B72"/>
    <w:rsid w:val="00234B20"/>
    <w:rsid w:val="00243338"/>
    <w:rsid w:val="00254997"/>
    <w:rsid w:val="00261B40"/>
    <w:rsid w:val="00262075"/>
    <w:rsid w:val="002718F7"/>
    <w:rsid w:val="00297D8B"/>
    <w:rsid w:val="002A5701"/>
    <w:rsid w:val="002A6A8F"/>
    <w:rsid w:val="002C6141"/>
    <w:rsid w:val="002D4C67"/>
    <w:rsid w:val="002E1FA3"/>
    <w:rsid w:val="002F012A"/>
    <w:rsid w:val="002F53F4"/>
    <w:rsid w:val="002F5FC4"/>
    <w:rsid w:val="003301C1"/>
    <w:rsid w:val="003333C7"/>
    <w:rsid w:val="00344F6E"/>
    <w:rsid w:val="003546F1"/>
    <w:rsid w:val="003709D5"/>
    <w:rsid w:val="00395215"/>
    <w:rsid w:val="003A0140"/>
    <w:rsid w:val="003B7F5B"/>
    <w:rsid w:val="003C60AB"/>
    <w:rsid w:val="003F1E1C"/>
    <w:rsid w:val="003F7D15"/>
    <w:rsid w:val="00400C75"/>
    <w:rsid w:val="00404D5A"/>
    <w:rsid w:val="0043421D"/>
    <w:rsid w:val="00442B71"/>
    <w:rsid w:val="004464B6"/>
    <w:rsid w:val="00450985"/>
    <w:rsid w:val="004814DE"/>
    <w:rsid w:val="00487525"/>
    <w:rsid w:val="00487911"/>
    <w:rsid w:val="004A5628"/>
    <w:rsid w:val="004A7DB7"/>
    <w:rsid w:val="004B0A0D"/>
    <w:rsid w:val="004D33EE"/>
    <w:rsid w:val="004D6D6B"/>
    <w:rsid w:val="004E3DD1"/>
    <w:rsid w:val="004F1F28"/>
    <w:rsid w:val="00517325"/>
    <w:rsid w:val="00521678"/>
    <w:rsid w:val="0052362C"/>
    <w:rsid w:val="0055158B"/>
    <w:rsid w:val="00562E3C"/>
    <w:rsid w:val="005635AF"/>
    <w:rsid w:val="00563D5D"/>
    <w:rsid w:val="005803A0"/>
    <w:rsid w:val="0058194A"/>
    <w:rsid w:val="00595728"/>
    <w:rsid w:val="00595BC5"/>
    <w:rsid w:val="005A1D6F"/>
    <w:rsid w:val="005A2098"/>
    <w:rsid w:val="005A210B"/>
    <w:rsid w:val="005B006E"/>
    <w:rsid w:val="005C0782"/>
    <w:rsid w:val="005C23A2"/>
    <w:rsid w:val="005C3CA5"/>
    <w:rsid w:val="005D1174"/>
    <w:rsid w:val="005D3DAF"/>
    <w:rsid w:val="005E181E"/>
    <w:rsid w:val="005F71A1"/>
    <w:rsid w:val="006021D8"/>
    <w:rsid w:val="0061275D"/>
    <w:rsid w:val="00615CB3"/>
    <w:rsid w:val="00637DC7"/>
    <w:rsid w:val="00637DD4"/>
    <w:rsid w:val="0064136E"/>
    <w:rsid w:val="006517D6"/>
    <w:rsid w:val="006525A1"/>
    <w:rsid w:val="00653057"/>
    <w:rsid w:val="00671A4D"/>
    <w:rsid w:val="00673787"/>
    <w:rsid w:val="0067632A"/>
    <w:rsid w:val="006817C9"/>
    <w:rsid w:val="00682618"/>
    <w:rsid w:val="0068587F"/>
    <w:rsid w:val="006B0EFA"/>
    <w:rsid w:val="006F34B6"/>
    <w:rsid w:val="00704E5C"/>
    <w:rsid w:val="00724413"/>
    <w:rsid w:val="00741C09"/>
    <w:rsid w:val="007604EA"/>
    <w:rsid w:val="00767BDB"/>
    <w:rsid w:val="00776686"/>
    <w:rsid w:val="00790ED6"/>
    <w:rsid w:val="00794445"/>
    <w:rsid w:val="007A13F3"/>
    <w:rsid w:val="007A5B49"/>
    <w:rsid w:val="007B4194"/>
    <w:rsid w:val="007B480B"/>
    <w:rsid w:val="007B7BBC"/>
    <w:rsid w:val="007C3717"/>
    <w:rsid w:val="007C5133"/>
    <w:rsid w:val="007E42AC"/>
    <w:rsid w:val="007F37BC"/>
    <w:rsid w:val="00804123"/>
    <w:rsid w:val="0080474C"/>
    <w:rsid w:val="0082060A"/>
    <w:rsid w:val="00840486"/>
    <w:rsid w:val="008414E4"/>
    <w:rsid w:val="00844707"/>
    <w:rsid w:val="00851748"/>
    <w:rsid w:val="00851964"/>
    <w:rsid w:val="00851C6C"/>
    <w:rsid w:val="00872A75"/>
    <w:rsid w:val="0087691B"/>
    <w:rsid w:val="00890361"/>
    <w:rsid w:val="008A6510"/>
    <w:rsid w:val="008A6C5D"/>
    <w:rsid w:val="008B2D33"/>
    <w:rsid w:val="008C7C2E"/>
    <w:rsid w:val="008D24CA"/>
    <w:rsid w:val="008D74F6"/>
    <w:rsid w:val="008F5A8E"/>
    <w:rsid w:val="008F775A"/>
    <w:rsid w:val="00905BE9"/>
    <w:rsid w:val="009060E3"/>
    <w:rsid w:val="00932C02"/>
    <w:rsid w:val="00937601"/>
    <w:rsid w:val="00937766"/>
    <w:rsid w:val="00944726"/>
    <w:rsid w:val="00946B94"/>
    <w:rsid w:val="00957229"/>
    <w:rsid w:val="0096569D"/>
    <w:rsid w:val="00976A71"/>
    <w:rsid w:val="009863A9"/>
    <w:rsid w:val="009916A7"/>
    <w:rsid w:val="009A2562"/>
    <w:rsid w:val="009A27D9"/>
    <w:rsid w:val="009D0813"/>
    <w:rsid w:val="009D6EE5"/>
    <w:rsid w:val="009E178D"/>
    <w:rsid w:val="009E5B4B"/>
    <w:rsid w:val="00A05157"/>
    <w:rsid w:val="00A06519"/>
    <w:rsid w:val="00A303B7"/>
    <w:rsid w:val="00A356FA"/>
    <w:rsid w:val="00A3639A"/>
    <w:rsid w:val="00A37E15"/>
    <w:rsid w:val="00A4115E"/>
    <w:rsid w:val="00A74E03"/>
    <w:rsid w:val="00A84672"/>
    <w:rsid w:val="00A846D0"/>
    <w:rsid w:val="00A86172"/>
    <w:rsid w:val="00AA7F94"/>
    <w:rsid w:val="00AC248B"/>
    <w:rsid w:val="00AD2B32"/>
    <w:rsid w:val="00AD59C5"/>
    <w:rsid w:val="00AE2A44"/>
    <w:rsid w:val="00AF06FC"/>
    <w:rsid w:val="00B03640"/>
    <w:rsid w:val="00B12A5D"/>
    <w:rsid w:val="00B14123"/>
    <w:rsid w:val="00B1604D"/>
    <w:rsid w:val="00B207B1"/>
    <w:rsid w:val="00B25E37"/>
    <w:rsid w:val="00B349FE"/>
    <w:rsid w:val="00B35483"/>
    <w:rsid w:val="00B4395C"/>
    <w:rsid w:val="00B53F21"/>
    <w:rsid w:val="00B564E8"/>
    <w:rsid w:val="00B5722D"/>
    <w:rsid w:val="00B75D13"/>
    <w:rsid w:val="00B86F12"/>
    <w:rsid w:val="00B91B1A"/>
    <w:rsid w:val="00BB01B7"/>
    <w:rsid w:val="00BD1C8B"/>
    <w:rsid w:val="00BD6239"/>
    <w:rsid w:val="00BE139C"/>
    <w:rsid w:val="00BE30D0"/>
    <w:rsid w:val="00BE676A"/>
    <w:rsid w:val="00BE6A5B"/>
    <w:rsid w:val="00BF2DA3"/>
    <w:rsid w:val="00BF5AC2"/>
    <w:rsid w:val="00C05CBF"/>
    <w:rsid w:val="00C0703D"/>
    <w:rsid w:val="00C423CC"/>
    <w:rsid w:val="00C54C50"/>
    <w:rsid w:val="00C61985"/>
    <w:rsid w:val="00C67E6C"/>
    <w:rsid w:val="00C73B47"/>
    <w:rsid w:val="00C76363"/>
    <w:rsid w:val="00C80404"/>
    <w:rsid w:val="00C91F92"/>
    <w:rsid w:val="00C93998"/>
    <w:rsid w:val="00C962D7"/>
    <w:rsid w:val="00CA0C16"/>
    <w:rsid w:val="00CA0E1D"/>
    <w:rsid w:val="00CA54C0"/>
    <w:rsid w:val="00CB274F"/>
    <w:rsid w:val="00CC17D5"/>
    <w:rsid w:val="00CD1531"/>
    <w:rsid w:val="00CD75E6"/>
    <w:rsid w:val="00CE42D9"/>
    <w:rsid w:val="00D261E9"/>
    <w:rsid w:val="00D35E60"/>
    <w:rsid w:val="00D46C16"/>
    <w:rsid w:val="00D77679"/>
    <w:rsid w:val="00D849FC"/>
    <w:rsid w:val="00DA13C5"/>
    <w:rsid w:val="00DA2DD2"/>
    <w:rsid w:val="00DB14C0"/>
    <w:rsid w:val="00DF2377"/>
    <w:rsid w:val="00DF3397"/>
    <w:rsid w:val="00E13779"/>
    <w:rsid w:val="00E23392"/>
    <w:rsid w:val="00E27ED5"/>
    <w:rsid w:val="00E37280"/>
    <w:rsid w:val="00E379C2"/>
    <w:rsid w:val="00E45CD7"/>
    <w:rsid w:val="00E504F6"/>
    <w:rsid w:val="00E5415D"/>
    <w:rsid w:val="00E64BBE"/>
    <w:rsid w:val="00E71456"/>
    <w:rsid w:val="00E827A4"/>
    <w:rsid w:val="00E96BA2"/>
    <w:rsid w:val="00E96DAF"/>
    <w:rsid w:val="00EA4E73"/>
    <w:rsid w:val="00EB5251"/>
    <w:rsid w:val="00ED6895"/>
    <w:rsid w:val="00EE1921"/>
    <w:rsid w:val="00EE3B8D"/>
    <w:rsid w:val="00EF7E7D"/>
    <w:rsid w:val="00F044ED"/>
    <w:rsid w:val="00F07442"/>
    <w:rsid w:val="00F106B5"/>
    <w:rsid w:val="00F13E64"/>
    <w:rsid w:val="00F1734B"/>
    <w:rsid w:val="00F26757"/>
    <w:rsid w:val="00F323A3"/>
    <w:rsid w:val="00F33FF0"/>
    <w:rsid w:val="00F36628"/>
    <w:rsid w:val="00F37B96"/>
    <w:rsid w:val="00F43E41"/>
    <w:rsid w:val="00F4629D"/>
    <w:rsid w:val="00F63319"/>
    <w:rsid w:val="00F67582"/>
    <w:rsid w:val="00F76C2B"/>
    <w:rsid w:val="00F819B2"/>
    <w:rsid w:val="00F90E19"/>
    <w:rsid w:val="00F92275"/>
    <w:rsid w:val="00F93B91"/>
    <w:rsid w:val="00FB795B"/>
    <w:rsid w:val="00FC7EF2"/>
    <w:rsid w:val="00FF3916"/>
    <w:rsid w:val="00FF5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03774513">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3E5CF-F393-4166-833F-ED33482CF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16</Pages>
  <Words>29223</Words>
  <Characters>16658</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45790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2024-02-22T12:32:00Z</dcterms:created>
  <dc:creator>Renata Paškauskienė</dc:creator>
  <cp:lastModifiedBy>Vartotojas</cp:lastModifiedBy>
  <dcterms:modified xsi:type="dcterms:W3CDTF">2026-03-04T12:02:00Z</dcterms:modified>
  <cp:revision>155</cp:revision>
</cp:coreProperties>
</file>